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9C5" w:rsidRPr="00F56C62" w:rsidRDefault="00D14469" w:rsidP="007F49B9">
      <w:pPr>
        <w:pStyle w:val="12"/>
        <w:rPr>
          <w:b/>
          <w:caps/>
          <w:sz w:val="22"/>
          <w:szCs w:val="22"/>
        </w:rPr>
      </w:pPr>
      <w:r w:rsidRPr="00F56C62">
        <w:rPr>
          <w:b/>
          <w:sz w:val="22"/>
          <w:szCs w:val="22"/>
        </w:rPr>
        <w:t>ДОГОВОР</w:t>
      </w:r>
      <w:r w:rsidR="00C84EEC" w:rsidRPr="00F56C62">
        <w:rPr>
          <w:b/>
          <w:sz w:val="22"/>
          <w:szCs w:val="22"/>
        </w:rPr>
        <w:t xml:space="preserve"> № ____________________</w:t>
      </w:r>
    </w:p>
    <w:p w:rsidR="001E69C5" w:rsidRPr="00F56C62" w:rsidRDefault="001E69C5" w:rsidP="007F49B9">
      <w:pPr>
        <w:pStyle w:val="12"/>
        <w:rPr>
          <w:sz w:val="22"/>
          <w:szCs w:val="22"/>
        </w:rPr>
      </w:pPr>
      <w:r w:rsidRPr="00F56C62">
        <w:rPr>
          <w:sz w:val="22"/>
          <w:szCs w:val="22"/>
        </w:rPr>
        <w:t>на оказание услуг по уборке служебных и производственных помещений, территорий</w:t>
      </w:r>
    </w:p>
    <w:p w:rsidR="001E69C5" w:rsidRPr="00F56C62" w:rsidRDefault="001E69C5" w:rsidP="007F49B9">
      <w:pPr>
        <w:pStyle w:val="12"/>
        <w:rPr>
          <w:sz w:val="22"/>
          <w:szCs w:val="22"/>
        </w:rPr>
      </w:pPr>
      <w:r w:rsidRPr="00F56C62">
        <w:rPr>
          <w:sz w:val="22"/>
          <w:szCs w:val="22"/>
        </w:rPr>
        <w:t xml:space="preserve">филиала </w:t>
      </w:r>
      <w:r w:rsidR="009621AE" w:rsidRPr="00F56C62">
        <w:rPr>
          <w:sz w:val="22"/>
          <w:szCs w:val="22"/>
        </w:rPr>
        <w:t>П</w:t>
      </w:r>
      <w:r w:rsidR="00110712" w:rsidRPr="00F56C62">
        <w:rPr>
          <w:sz w:val="22"/>
          <w:szCs w:val="22"/>
        </w:rPr>
        <w:t>АО «</w:t>
      </w:r>
      <w:proofErr w:type="spellStart"/>
      <w:r w:rsidR="00D87F83" w:rsidRPr="00F56C62">
        <w:rPr>
          <w:sz w:val="22"/>
          <w:szCs w:val="22"/>
        </w:rPr>
        <w:t>Россети</w:t>
      </w:r>
      <w:proofErr w:type="spellEnd"/>
      <w:r w:rsidR="00D87F83" w:rsidRPr="00F56C62">
        <w:rPr>
          <w:sz w:val="22"/>
          <w:szCs w:val="22"/>
        </w:rPr>
        <w:t xml:space="preserve"> Центр и </w:t>
      </w:r>
      <w:proofErr w:type="gramStart"/>
      <w:r w:rsidR="00D87F83" w:rsidRPr="00F56C62">
        <w:rPr>
          <w:sz w:val="22"/>
          <w:szCs w:val="22"/>
        </w:rPr>
        <w:t>Приволжье</w:t>
      </w:r>
      <w:r w:rsidR="00110712" w:rsidRPr="00F56C62">
        <w:rPr>
          <w:sz w:val="22"/>
          <w:szCs w:val="22"/>
        </w:rPr>
        <w:t>»</w:t>
      </w:r>
      <w:r w:rsidR="00D87F83" w:rsidRPr="00F56C62">
        <w:rPr>
          <w:sz w:val="22"/>
          <w:szCs w:val="22"/>
        </w:rPr>
        <w:t>-</w:t>
      </w:r>
      <w:proofErr w:type="gramEnd"/>
      <w:r w:rsidR="00D87F83" w:rsidRPr="00F56C62">
        <w:rPr>
          <w:sz w:val="22"/>
          <w:szCs w:val="22"/>
        </w:rPr>
        <w:t xml:space="preserve"> «Кировэнерго»</w:t>
      </w:r>
    </w:p>
    <w:p w:rsidR="00645505" w:rsidRPr="00F56C62" w:rsidRDefault="00645505" w:rsidP="007F49B9">
      <w:pPr>
        <w:rPr>
          <w:bCs/>
          <w:sz w:val="22"/>
          <w:szCs w:val="22"/>
        </w:rPr>
      </w:pPr>
    </w:p>
    <w:p w:rsidR="00C84EEC" w:rsidRPr="00F56C62" w:rsidRDefault="00C84EEC" w:rsidP="007F49B9">
      <w:pPr>
        <w:rPr>
          <w:bCs/>
          <w:sz w:val="22"/>
          <w:szCs w:val="22"/>
        </w:rPr>
      </w:pPr>
      <w:r w:rsidRPr="00F56C62">
        <w:rPr>
          <w:bCs/>
          <w:sz w:val="22"/>
          <w:szCs w:val="22"/>
        </w:rPr>
        <w:t>г. Киров</w:t>
      </w:r>
      <w:r w:rsidRPr="00F56C62">
        <w:rPr>
          <w:bCs/>
          <w:sz w:val="22"/>
          <w:szCs w:val="22"/>
        </w:rPr>
        <w:tab/>
      </w:r>
      <w:r w:rsidRPr="00F56C62">
        <w:rPr>
          <w:bCs/>
          <w:sz w:val="22"/>
          <w:szCs w:val="22"/>
        </w:rPr>
        <w:tab/>
      </w:r>
      <w:r w:rsidRPr="00F56C62">
        <w:rPr>
          <w:bCs/>
          <w:sz w:val="22"/>
          <w:szCs w:val="22"/>
        </w:rPr>
        <w:tab/>
      </w:r>
      <w:r w:rsidRPr="00F56C62">
        <w:rPr>
          <w:bCs/>
          <w:sz w:val="22"/>
          <w:szCs w:val="22"/>
        </w:rPr>
        <w:tab/>
      </w:r>
      <w:r w:rsidRPr="00F56C62">
        <w:rPr>
          <w:bCs/>
          <w:sz w:val="22"/>
          <w:szCs w:val="22"/>
        </w:rPr>
        <w:tab/>
      </w:r>
      <w:r w:rsidRPr="00F56C62">
        <w:rPr>
          <w:bCs/>
          <w:sz w:val="22"/>
          <w:szCs w:val="22"/>
        </w:rPr>
        <w:tab/>
      </w:r>
      <w:r w:rsidRPr="00F56C62">
        <w:rPr>
          <w:bCs/>
          <w:sz w:val="22"/>
          <w:szCs w:val="22"/>
        </w:rPr>
        <w:tab/>
      </w:r>
      <w:r w:rsidR="00645505" w:rsidRPr="00F56C62">
        <w:rPr>
          <w:bCs/>
          <w:sz w:val="22"/>
          <w:szCs w:val="22"/>
        </w:rPr>
        <w:tab/>
      </w:r>
      <w:r w:rsidR="008F0CCC" w:rsidRPr="00F56C62">
        <w:rPr>
          <w:bCs/>
          <w:sz w:val="22"/>
          <w:szCs w:val="22"/>
        </w:rPr>
        <w:t xml:space="preserve">       </w:t>
      </w:r>
      <w:proofErr w:type="gramStart"/>
      <w:r w:rsidR="008F0CCC" w:rsidRPr="00F56C62">
        <w:rPr>
          <w:bCs/>
          <w:sz w:val="22"/>
          <w:szCs w:val="22"/>
        </w:rPr>
        <w:t xml:space="preserve">   </w:t>
      </w:r>
      <w:r w:rsidR="00D518E7" w:rsidRPr="00F56C62">
        <w:rPr>
          <w:bCs/>
          <w:sz w:val="22"/>
          <w:szCs w:val="22"/>
        </w:rPr>
        <w:t>«</w:t>
      </w:r>
      <w:proofErr w:type="gramEnd"/>
      <w:r w:rsidR="00D518E7" w:rsidRPr="00F56C62">
        <w:rPr>
          <w:bCs/>
          <w:sz w:val="22"/>
          <w:szCs w:val="22"/>
        </w:rPr>
        <w:t xml:space="preserve"> ___</w:t>
      </w:r>
      <w:r w:rsidR="004A668B" w:rsidRPr="00F56C62">
        <w:rPr>
          <w:bCs/>
          <w:sz w:val="22"/>
          <w:szCs w:val="22"/>
        </w:rPr>
        <w:t>_</w:t>
      </w:r>
      <w:r w:rsidRPr="00F56C62">
        <w:rPr>
          <w:bCs/>
          <w:sz w:val="22"/>
          <w:szCs w:val="22"/>
        </w:rPr>
        <w:t xml:space="preserve"> » ____________ 20</w:t>
      </w:r>
      <w:r w:rsidR="009F77CA" w:rsidRPr="00F56C62">
        <w:rPr>
          <w:bCs/>
          <w:sz w:val="22"/>
          <w:szCs w:val="22"/>
        </w:rPr>
        <w:t>2</w:t>
      </w:r>
      <w:r w:rsidR="00386F4F">
        <w:rPr>
          <w:bCs/>
          <w:sz w:val="22"/>
          <w:szCs w:val="22"/>
        </w:rPr>
        <w:t xml:space="preserve"> </w:t>
      </w:r>
      <w:r w:rsidRPr="00F56C62">
        <w:rPr>
          <w:bCs/>
          <w:sz w:val="22"/>
          <w:szCs w:val="22"/>
        </w:rPr>
        <w:t xml:space="preserve"> г.</w:t>
      </w:r>
    </w:p>
    <w:p w:rsidR="00624F72" w:rsidRPr="00F56C62" w:rsidRDefault="00624F72" w:rsidP="007F49B9">
      <w:pPr>
        <w:rPr>
          <w:sz w:val="22"/>
          <w:szCs w:val="22"/>
        </w:rPr>
      </w:pPr>
    </w:p>
    <w:p w:rsidR="009F77CA" w:rsidRPr="00F56C62" w:rsidRDefault="009F77CA" w:rsidP="009F77CA">
      <w:pPr>
        <w:pStyle w:val="a3"/>
        <w:rPr>
          <w:sz w:val="22"/>
          <w:szCs w:val="22"/>
        </w:rPr>
      </w:pPr>
      <w:r w:rsidRPr="00F56C62">
        <w:rPr>
          <w:sz w:val="22"/>
          <w:szCs w:val="22"/>
        </w:rPr>
        <w:t xml:space="preserve"> </w:t>
      </w:r>
      <w:r w:rsidRPr="00F56C62">
        <w:rPr>
          <w:sz w:val="22"/>
          <w:szCs w:val="22"/>
        </w:rPr>
        <w:tab/>
        <w:t>Публичное акционерное общество «</w:t>
      </w:r>
      <w:proofErr w:type="spellStart"/>
      <w:r w:rsidR="00D87F83" w:rsidRPr="00F56C62">
        <w:rPr>
          <w:sz w:val="22"/>
          <w:szCs w:val="22"/>
        </w:rPr>
        <w:t>Россети</w:t>
      </w:r>
      <w:proofErr w:type="spellEnd"/>
      <w:r w:rsidRPr="00F56C62">
        <w:rPr>
          <w:sz w:val="22"/>
          <w:szCs w:val="22"/>
        </w:rPr>
        <w:t xml:space="preserve"> Центр и Приволжь</w:t>
      </w:r>
      <w:r w:rsidR="00D87F83" w:rsidRPr="00F56C62">
        <w:rPr>
          <w:sz w:val="22"/>
          <w:szCs w:val="22"/>
        </w:rPr>
        <w:t>е</w:t>
      </w:r>
      <w:r w:rsidRPr="00F56C62">
        <w:rPr>
          <w:sz w:val="22"/>
          <w:szCs w:val="22"/>
        </w:rPr>
        <w:t>», именуемое в дальнейшем «Заказчик», в лице заместителя генерального директора – директора филиала ПАО «</w:t>
      </w:r>
      <w:proofErr w:type="spellStart"/>
      <w:r w:rsidR="00D87F83" w:rsidRPr="00F56C62">
        <w:rPr>
          <w:sz w:val="22"/>
          <w:szCs w:val="22"/>
        </w:rPr>
        <w:t>Россети</w:t>
      </w:r>
      <w:proofErr w:type="spellEnd"/>
      <w:r w:rsidRPr="00F56C62">
        <w:rPr>
          <w:sz w:val="22"/>
          <w:szCs w:val="22"/>
        </w:rPr>
        <w:t xml:space="preserve"> Центр</w:t>
      </w:r>
      <w:r w:rsidR="00D87F83" w:rsidRPr="00F56C62">
        <w:rPr>
          <w:sz w:val="22"/>
          <w:szCs w:val="22"/>
        </w:rPr>
        <w:t xml:space="preserve"> и Приволжье</w:t>
      </w:r>
      <w:r w:rsidRPr="00F56C62">
        <w:rPr>
          <w:sz w:val="22"/>
          <w:szCs w:val="22"/>
        </w:rPr>
        <w:t>»</w:t>
      </w:r>
      <w:r w:rsidR="00F1067B" w:rsidRPr="00F56C62">
        <w:rPr>
          <w:sz w:val="22"/>
          <w:szCs w:val="22"/>
        </w:rPr>
        <w:t>-</w:t>
      </w:r>
      <w:r w:rsidR="00D87F83" w:rsidRPr="00F56C62">
        <w:rPr>
          <w:sz w:val="22"/>
          <w:szCs w:val="22"/>
        </w:rPr>
        <w:t xml:space="preserve"> «Кировэнерго» </w:t>
      </w:r>
      <w:r w:rsidRPr="00F56C62">
        <w:rPr>
          <w:sz w:val="22"/>
          <w:szCs w:val="22"/>
        </w:rPr>
        <w:t xml:space="preserve"> Владимира Владимировича Колесникова, действующего на основании доверенности </w:t>
      </w:r>
      <w:r w:rsidRPr="00386F4F">
        <w:rPr>
          <w:sz w:val="22"/>
          <w:szCs w:val="22"/>
        </w:rPr>
        <w:t xml:space="preserve">от </w:t>
      </w:r>
      <w:r w:rsidR="00386F4F" w:rsidRPr="00386F4F">
        <w:rPr>
          <w:spacing w:val="4"/>
          <w:sz w:val="22"/>
          <w:szCs w:val="22"/>
        </w:rPr>
        <w:t xml:space="preserve">Д-ЦА/152  </w:t>
      </w:r>
      <w:r w:rsidR="00386F4F" w:rsidRPr="00386F4F">
        <w:rPr>
          <w:sz w:val="22"/>
          <w:szCs w:val="22"/>
        </w:rPr>
        <w:t>от 18</w:t>
      </w:r>
      <w:r w:rsidR="00386F4F" w:rsidRPr="00386F4F">
        <w:rPr>
          <w:bCs/>
          <w:sz w:val="22"/>
          <w:szCs w:val="22"/>
        </w:rPr>
        <w:t xml:space="preserve">.10.2022 </w:t>
      </w:r>
      <w:r w:rsidR="00386F4F" w:rsidRPr="00386F4F">
        <w:rPr>
          <w:sz w:val="22"/>
          <w:szCs w:val="22"/>
        </w:rPr>
        <w:t>г</w:t>
      </w:r>
      <w:r w:rsidR="00386F4F">
        <w:t>,</w:t>
      </w:r>
      <w:r w:rsidR="00386F4F" w:rsidRPr="00F56C62">
        <w:rPr>
          <w:sz w:val="22"/>
          <w:szCs w:val="22"/>
        </w:rPr>
        <w:t xml:space="preserve"> </w:t>
      </w:r>
      <w:r w:rsidRPr="00F56C62">
        <w:rPr>
          <w:sz w:val="22"/>
          <w:szCs w:val="22"/>
        </w:rPr>
        <w:t xml:space="preserve">с одной стороны, и </w:t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="00D87F83" w:rsidRPr="00F56C62">
        <w:rPr>
          <w:b/>
          <w:i/>
          <w:sz w:val="22"/>
          <w:szCs w:val="22"/>
        </w:rPr>
        <w:softHyphen/>
      </w:r>
      <w:r w:rsidRPr="00F56C62">
        <w:rPr>
          <w:sz w:val="22"/>
          <w:szCs w:val="22"/>
        </w:rPr>
        <w:t xml:space="preserve"> </w:t>
      </w:r>
      <w:r w:rsidR="00386F4F">
        <w:rPr>
          <w:sz w:val="22"/>
          <w:szCs w:val="22"/>
        </w:rPr>
        <w:t>__________________________________________</w:t>
      </w:r>
      <w:r w:rsidR="00F1067B" w:rsidRPr="00F56C62">
        <w:rPr>
          <w:sz w:val="22"/>
          <w:szCs w:val="22"/>
        </w:rPr>
        <w:t xml:space="preserve"> </w:t>
      </w:r>
      <w:r w:rsidRPr="00F56C62">
        <w:rPr>
          <w:sz w:val="22"/>
          <w:szCs w:val="22"/>
        </w:rPr>
        <w:t xml:space="preserve">именуемое в дальнейшем «Исполнитель», в лице </w:t>
      </w:r>
      <w:r w:rsidR="00386F4F">
        <w:rPr>
          <w:sz w:val="22"/>
          <w:szCs w:val="22"/>
        </w:rPr>
        <w:t>_______________________________________</w:t>
      </w:r>
      <w:r w:rsidRPr="00F56C62">
        <w:rPr>
          <w:sz w:val="22"/>
          <w:szCs w:val="22"/>
        </w:rPr>
        <w:t xml:space="preserve">, действующего на основании </w:t>
      </w:r>
      <w:r w:rsidR="00386F4F">
        <w:rPr>
          <w:sz w:val="22"/>
          <w:szCs w:val="22"/>
        </w:rPr>
        <w:t>___________________</w:t>
      </w:r>
      <w:r w:rsidRPr="00F56C62">
        <w:rPr>
          <w:sz w:val="22"/>
          <w:szCs w:val="22"/>
        </w:rPr>
        <w:t xml:space="preserve">, с другой стороны, а вместе именуемые «Стороны», по результатам конкурса в </w:t>
      </w:r>
      <w:r w:rsidR="0055110D" w:rsidRPr="00F56C62">
        <w:rPr>
          <w:sz w:val="22"/>
          <w:szCs w:val="22"/>
        </w:rPr>
        <w:t xml:space="preserve">электронной форме, на основании протокола </w:t>
      </w:r>
      <w:r w:rsidR="000D084A" w:rsidRPr="00F56C62">
        <w:rPr>
          <w:sz w:val="22"/>
          <w:szCs w:val="22"/>
        </w:rPr>
        <w:t xml:space="preserve">очно-заочного заседания закупочной комиссии по подведению итогов закупочной процедуры </w:t>
      </w:r>
      <w:r w:rsidRPr="00F56C62">
        <w:rPr>
          <w:sz w:val="22"/>
          <w:szCs w:val="22"/>
        </w:rPr>
        <w:t xml:space="preserve">№ </w:t>
      </w:r>
      <w:r w:rsidR="00386F4F">
        <w:rPr>
          <w:sz w:val="22"/>
          <w:szCs w:val="22"/>
        </w:rPr>
        <w:t>-------------------------_</w:t>
      </w:r>
      <w:r w:rsidR="000D084A" w:rsidRPr="00F56C62">
        <w:rPr>
          <w:sz w:val="22"/>
          <w:szCs w:val="22"/>
        </w:rPr>
        <w:t>,</w:t>
      </w:r>
      <w:r w:rsidR="00960787" w:rsidRPr="00F56C62">
        <w:rPr>
          <w:sz w:val="22"/>
          <w:szCs w:val="22"/>
        </w:rPr>
        <w:t xml:space="preserve"> </w:t>
      </w:r>
      <w:r w:rsidRPr="00F56C62">
        <w:rPr>
          <w:sz w:val="22"/>
          <w:szCs w:val="22"/>
        </w:rPr>
        <w:t>заключили настоящий Договор о нижеследующем:</w:t>
      </w:r>
    </w:p>
    <w:p w:rsidR="009F77CA" w:rsidRPr="00F56C62" w:rsidRDefault="001E69C5" w:rsidP="009F77CA">
      <w:pPr>
        <w:numPr>
          <w:ilvl w:val="0"/>
          <w:numId w:val="30"/>
        </w:numPr>
        <w:tabs>
          <w:tab w:val="left" w:pos="567"/>
        </w:tabs>
        <w:ind w:left="567"/>
        <w:jc w:val="center"/>
        <w:rPr>
          <w:b/>
          <w:bCs/>
          <w:sz w:val="22"/>
          <w:szCs w:val="22"/>
        </w:rPr>
      </w:pPr>
      <w:r w:rsidRPr="00F56C62">
        <w:rPr>
          <w:b/>
          <w:bCs/>
          <w:sz w:val="22"/>
          <w:szCs w:val="22"/>
        </w:rPr>
        <w:t xml:space="preserve">Предмет </w:t>
      </w:r>
      <w:r w:rsidR="00D14469" w:rsidRPr="00F56C62">
        <w:rPr>
          <w:b/>
          <w:bCs/>
          <w:sz w:val="22"/>
          <w:szCs w:val="22"/>
        </w:rPr>
        <w:t>Договор</w:t>
      </w:r>
      <w:r w:rsidRPr="00F56C62">
        <w:rPr>
          <w:b/>
          <w:bCs/>
          <w:sz w:val="22"/>
          <w:szCs w:val="22"/>
        </w:rPr>
        <w:t>а</w:t>
      </w:r>
    </w:p>
    <w:p w:rsidR="001E69C5" w:rsidRPr="00F56C62" w:rsidRDefault="001E69C5" w:rsidP="007F49B9">
      <w:pPr>
        <w:pStyle w:val="a6"/>
        <w:numPr>
          <w:ilvl w:val="0"/>
          <w:numId w:val="8"/>
        </w:numPr>
        <w:tabs>
          <w:tab w:val="left" w:pos="1134"/>
        </w:tabs>
        <w:ind w:left="0" w:firstLine="556"/>
        <w:rPr>
          <w:sz w:val="22"/>
          <w:szCs w:val="22"/>
        </w:rPr>
      </w:pPr>
      <w:r w:rsidRPr="00F56C62">
        <w:rPr>
          <w:sz w:val="22"/>
          <w:szCs w:val="22"/>
        </w:rPr>
        <w:t xml:space="preserve">Исполнитель обязуется оказать </w:t>
      </w:r>
      <w:r w:rsidR="003F5340" w:rsidRPr="00F56C62">
        <w:rPr>
          <w:sz w:val="22"/>
          <w:szCs w:val="22"/>
        </w:rPr>
        <w:t>у</w:t>
      </w:r>
      <w:r w:rsidRPr="00F56C62">
        <w:rPr>
          <w:sz w:val="22"/>
          <w:szCs w:val="22"/>
        </w:rPr>
        <w:t xml:space="preserve">слуги по уборке служебных и производственных помещений зданий и территорий </w:t>
      </w:r>
      <w:r w:rsidR="00296143" w:rsidRPr="00F56C62">
        <w:rPr>
          <w:sz w:val="22"/>
          <w:szCs w:val="22"/>
        </w:rPr>
        <w:t>филиала «Кировэне</w:t>
      </w:r>
      <w:r w:rsidR="00536E50" w:rsidRPr="00F56C62">
        <w:rPr>
          <w:sz w:val="22"/>
          <w:szCs w:val="22"/>
        </w:rPr>
        <w:t>р</w:t>
      </w:r>
      <w:r w:rsidR="00296143" w:rsidRPr="00F56C62">
        <w:rPr>
          <w:sz w:val="22"/>
          <w:szCs w:val="22"/>
        </w:rPr>
        <w:t xml:space="preserve">го» </w:t>
      </w:r>
      <w:r w:rsidRPr="00F56C62">
        <w:rPr>
          <w:sz w:val="22"/>
          <w:szCs w:val="22"/>
        </w:rPr>
        <w:t xml:space="preserve">в соответствии с Техническим заданием Заказчика (Приложение № 1 к </w:t>
      </w:r>
      <w:r w:rsidR="00D14469" w:rsidRPr="00F56C62">
        <w:rPr>
          <w:sz w:val="22"/>
          <w:szCs w:val="22"/>
        </w:rPr>
        <w:t>Договор</w:t>
      </w:r>
      <w:r w:rsidRPr="00F56C62">
        <w:rPr>
          <w:sz w:val="22"/>
          <w:szCs w:val="22"/>
        </w:rPr>
        <w:t xml:space="preserve">у), а Заказчик обязуется принять и оплатить оказанные услуги. Объемы оказания услуг определены в </w:t>
      </w:r>
      <w:r w:rsidR="00207B0C" w:rsidRPr="00F56C62">
        <w:rPr>
          <w:sz w:val="22"/>
          <w:szCs w:val="22"/>
        </w:rPr>
        <w:t>разделе 4 Технического</w:t>
      </w:r>
      <w:r w:rsidRPr="00F56C62">
        <w:rPr>
          <w:sz w:val="22"/>
          <w:szCs w:val="22"/>
        </w:rPr>
        <w:t xml:space="preserve"> задания.</w:t>
      </w:r>
    </w:p>
    <w:p w:rsidR="001E69C5" w:rsidRPr="00F56C62" w:rsidRDefault="001E69C5" w:rsidP="007F49B9">
      <w:pPr>
        <w:pStyle w:val="a6"/>
        <w:numPr>
          <w:ilvl w:val="0"/>
          <w:numId w:val="8"/>
        </w:numPr>
        <w:tabs>
          <w:tab w:val="left" w:pos="1134"/>
        </w:tabs>
        <w:ind w:left="0" w:firstLine="556"/>
        <w:rPr>
          <w:sz w:val="22"/>
          <w:szCs w:val="22"/>
        </w:rPr>
      </w:pPr>
      <w:r w:rsidRPr="00F56C62">
        <w:rPr>
          <w:sz w:val="22"/>
          <w:szCs w:val="22"/>
        </w:rPr>
        <w:t xml:space="preserve">Исполнитель производит уборку помещений и территорий, а Заказчик при приеме оказанных услуг руководствуются требованиями </w:t>
      </w:r>
      <w:r w:rsidR="00D518E7" w:rsidRPr="00F56C62">
        <w:rPr>
          <w:sz w:val="22"/>
          <w:szCs w:val="22"/>
        </w:rPr>
        <w:t xml:space="preserve">ГОСТ Р 51870-2014 «Национальный стандарт Российской Федерации. Услуги профессиональной уборки </w:t>
      </w:r>
      <w:r w:rsidR="00FA100F" w:rsidRPr="00F56C62">
        <w:rPr>
          <w:sz w:val="22"/>
          <w:szCs w:val="22"/>
        </w:rPr>
        <w:t>‒</w:t>
      </w:r>
      <w:r w:rsidR="00D518E7" w:rsidRPr="00F56C62">
        <w:rPr>
          <w:sz w:val="22"/>
          <w:szCs w:val="22"/>
        </w:rPr>
        <w:t xml:space="preserve"> </w:t>
      </w:r>
      <w:proofErr w:type="spellStart"/>
      <w:r w:rsidR="00D518E7" w:rsidRPr="00F56C62">
        <w:rPr>
          <w:sz w:val="22"/>
          <w:szCs w:val="22"/>
        </w:rPr>
        <w:t>клининговые</w:t>
      </w:r>
      <w:proofErr w:type="spellEnd"/>
      <w:r w:rsidR="00D518E7" w:rsidRPr="00F56C62">
        <w:rPr>
          <w:sz w:val="22"/>
          <w:szCs w:val="22"/>
        </w:rPr>
        <w:t xml:space="preserve"> услуги. Общие технические условия»</w:t>
      </w:r>
      <w:r w:rsidRPr="00F56C62">
        <w:rPr>
          <w:sz w:val="22"/>
          <w:szCs w:val="22"/>
        </w:rPr>
        <w:t>. Услуги по уборке служебных и производственных помещений оказываются ежедневно</w:t>
      </w:r>
      <w:r w:rsidR="00044EF3" w:rsidRPr="00F56C62">
        <w:rPr>
          <w:sz w:val="22"/>
          <w:szCs w:val="22"/>
        </w:rPr>
        <w:t xml:space="preserve"> </w:t>
      </w:r>
      <w:r w:rsidRPr="00F56C62">
        <w:rPr>
          <w:sz w:val="22"/>
          <w:szCs w:val="22"/>
        </w:rPr>
        <w:t>по рабочим дням, а отдельных производственных помещений (тепловой узел, аккумуляторная, подвальные помещения) 1 раз в неделю.</w:t>
      </w:r>
    </w:p>
    <w:p w:rsidR="00C87747" w:rsidRPr="00F56C62" w:rsidRDefault="00C87747" w:rsidP="00C87747">
      <w:pPr>
        <w:pStyle w:val="a6"/>
        <w:tabs>
          <w:tab w:val="left" w:pos="1134"/>
        </w:tabs>
        <w:ind w:firstLine="0"/>
        <w:rPr>
          <w:sz w:val="22"/>
          <w:szCs w:val="22"/>
        </w:rPr>
      </w:pPr>
      <w:r w:rsidRPr="00F56C62">
        <w:rPr>
          <w:sz w:val="22"/>
          <w:szCs w:val="22"/>
        </w:rPr>
        <w:t>Мойка наружной поверхности окон здания Управления филиала производится персоналом, имеющим специальные удостоверения, подтверждающие обучение и проверку знаний с применением специального оборудования с оформлением наряда-допуска «Работа на высоте» или «Верхолазные работы».</w:t>
      </w:r>
    </w:p>
    <w:p w:rsidR="001E69C5" w:rsidRPr="00F56C62" w:rsidRDefault="00D14469" w:rsidP="007F49B9">
      <w:pPr>
        <w:pStyle w:val="a6"/>
        <w:numPr>
          <w:ilvl w:val="0"/>
          <w:numId w:val="8"/>
        </w:numPr>
        <w:tabs>
          <w:tab w:val="left" w:pos="1134"/>
        </w:tabs>
        <w:ind w:left="0" w:firstLine="556"/>
        <w:rPr>
          <w:sz w:val="22"/>
          <w:szCs w:val="22"/>
        </w:rPr>
      </w:pPr>
      <w:r w:rsidRPr="00F56C62">
        <w:rPr>
          <w:sz w:val="22"/>
          <w:szCs w:val="22"/>
        </w:rPr>
        <w:t>Договор</w:t>
      </w:r>
      <w:r w:rsidR="001E69C5" w:rsidRPr="00F56C62">
        <w:rPr>
          <w:sz w:val="22"/>
          <w:szCs w:val="22"/>
        </w:rPr>
        <w:t xml:space="preserve"> заключается для нужд филиала «Кировэнерго».</w:t>
      </w:r>
    </w:p>
    <w:p w:rsidR="001E69C5" w:rsidRPr="00F56C62" w:rsidRDefault="001E69C5" w:rsidP="007F49B9">
      <w:pPr>
        <w:pStyle w:val="a6"/>
        <w:ind w:firstLine="567"/>
        <w:rPr>
          <w:sz w:val="22"/>
          <w:szCs w:val="22"/>
        </w:rPr>
      </w:pPr>
    </w:p>
    <w:p w:rsidR="00797F1B" w:rsidRPr="00F56C62" w:rsidRDefault="001E69C5" w:rsidP="00797F1B">
      <w:pPr>
        <w:numPr>
          <w:ilvl w:val="0"/>
          <w:numId w:val="30"/>
        </w:numPr>
        <w:tabs>
          <w:tab w:val="left" w:pos="567"/>
        </w:tabs>
        <w:ind w:left="567"/>
        <w:jc w:val="center"/>
        <w:rPr>
          <w:b/>
          <w:bCs/>
          <w:sz w:val="22"/>
          <w:szCs w:val="22"/>
        </w:rPr>
      </w:pPr>
      <w:r w:rsidRPr="00F56C62">
        <w:rPr>
          <w:b/>
          <w:bCs/>
          <w:sz w:val="22"/>
          <w:szCs w:val="22"/>
        </w:rPr>
        <w:t xml:space="preserve">Срок действия </w:t>
      </w:r>
      <w:r w:rsidR="00D14469" w:rsidRPr="00F56C62">
        <w:rPr>
          <w:b/>
          <w:bCs/>
          <w:sz w:val="22"/>
          <w:szCs w:val="22"/>
        </w:rPr>
        <w:t>Договор</w:t>
      </w:r>
      <w:r w:rsidRPr="00F56C62">
        <w:rPr>
          <w:b/>
          <w:bCs/>
          <w:sz w:val="22"/>
          <w:szCs w:val="22"/>
        </w:rPr>
        <w:t>а</w:t>
      </w:r>
    </w:p>
    <w:p w:rsidR="001E69C5" w:rsidRPr="00F56C62" w:rsidRDefault="00523535" w:rsidP="00523535">
      <w:pPr>
        <w:pStyle w:val="a6"/>
        <w:numPr>
          <w:ilvl w:val="0"/>
          <w:numId w:val="7"/>
        </w:numPr>
        <w:rPr>
          <w:color w:val="000000"/>
          <w:sz w:val="22"/>
          <w:szCs w:val="22"/>
        </w:rPr>
      </w:pPr>
      <w:r w:rsidRPr="00F56C62">
        <w:rPr>
          <w:color w:val="000000"/>
          <w:sz w:val="22"/>
          <w:szCs w:val="22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Действие договора распространяется на отношения сторон, возникшие с </w:t>
      </w:r>
      <w:r w:rsidR="00797F1B" w:rsidRPr="00F56C62">
        <w:rPr>
          <w:color w:val="000000"/>
          <w:sz w:val="22"/>
          <w:szCs w:val="22"/>
        </w:rPr>
        <w:t>16</w:t>
      </w:r>
      <w:r w:rsidRPr="00F56C62">
        <w:rPr>
          <w:color w:val="000000"/>
          <w:sz w:val="22"/>
          <w:szCs w:val="22"/>
        </w:rPr>
        <w:t>.02.202</w:t>
      </w:r>
      <w:r w:rsidR="00386F4F">
        <w:rPr>
          <w:color w:val="000000"/>
          <w:sz w:val="22"/>
          <w:szCs w:val="22"/>
        </w:rPr>
        <w:t>3</w:t>
      </w:r>
      <w:r w:rsidRPr="00F56C62">
        <w:rPr>
          <w:color w:val="000000"/>
          <w:sz w:val="22"/>
          <w:szCs w:val="22"/>
        </w:rPr>
        <w:t xml:space="preserve"> г.</w:t>
      </w:r>
    </w:p>
    <w:p w:rsidR="001E69C5" w:rsidRPr="00F56C62" w:rsidRDefault="001E69C5" w:rsidP="007F49B9">
      <w:pPr>
        <w:numPr>
          <w:ilvl w:val="0"/>
          <w:numId w:val="7"/>
        </w:numPr>
        <w:ind w:left="0" w:firstLine="556"/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Дата начала оказания услуг: </w:t>
      </w:r>
      <w:r w:rsidR="008134B9" w:rsidRPr="00F56C62">
        <w:rPr>
          <w:color w:val="000000"/>
          <w:sz w:val="22"/>
          <w:szCs w:val="22"/>
        </w:rPr>
        <w:t>1</w:t>
      </w:r>
      <w:r w:rsidR="00797F1B" w:rsidRPr="00F56C62">
        <w:rPr>
          <w:color w:val="000000"/>
          <w:sz w:val="22"/>
          <w:szCs w:val="22"/>
        </w:rPr>
        <w:t>6</w:t>
      </w:r>
      <w:r w:rsidRPr="00F56C62">
        <w:rPr>
          <w:color w:val="000000"/>
          <w:sz w:val="22"/>
          <w:szCs w:val="22"/>
        </w:rPr>
        <w:t xml:space="preserve"> </w:t>
      </w:r>
      <w:r w:rsidR="008F0CCC" w:rsidRPr="00F56C62">
        <w:rPr>
          <w:color w:val="000000"/>
          <w:sz w:val="22"/>
          <w:szCs w:val="22"/>
        </w:rPr>
        <w:t>февраля</w:t>
      </w:r>
      <w:r w:rsidR="00E86ADC" w:rsidRPr="00F56C62">
        <w:rPr>
          <w:color w:val="000000"/>
          <w:sz w:val="22"/>
          <w:szCs w:val="22"/>
        </w:rPr>
        <w:t xml:space="preserve"> 202</w:t>
      </w:r>
      <w:r w:rsidR="00386F4F">
        <w:rPr>
          <w:color w:val="000000"/>
          <w:sz w:val="22"/>
          <w:szCs w:val="22"/>
        </w:rPr>
        <w:t>3</w:t>
      </w:r>
      <w:r w:rsidR="008F0CCC" w:rsidRPr="00F56C62">
        <w:rPr>
          <w:color w:val="000000"/>
          <w:sz w:val="22"/>
          <w:szCs w:val="22"/>
        </w:rPr>
        <w:t xml:space="preserve"> </w:t>
      </w:r>
      <w:r w:rsidRPr="00F56C62">
        <w:rPr>
          <w:sz w:val="22"/>
          <w:szCs w:val="22"/>
        </w:rPr>
        <w:t>г.</w:t>
      </w:r>
    </w:p>
    <w:p w:rsidR="001E69C5" w:rsidRPr="00F56C62" w:rsidRDefault="001E69C5" w:rsidP="007F49B9">
      <w:pPr>
        <w:numPr>
          <w:ilvl w:val="0"/>
          <w:numId w:val="7"/>
        </w:numPr>
        <w:ind w:left="0" w:firstLine="556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Да</w:t>
      </w:r>
      <w:r w:rsidR="008134B9" w:rsidRPr="00F56C62">
        <w:rPr>
          <w:sz w:val="22"/>
          <w:szCs w:val="22"/>
        </w:rPr>
        <w:t xml:space="preserve">та окончания оказания услуг: </w:t>
      </w:r>
      <w:r w:rsidR="008134B9" w:rsidRPr="00F56C62">
        <w:rPr>
          <w:sz w:val="22"/>
          <w:szCs w:val="22"/>
        </w:rPr>
        <w:tab/>
      </w:r>
      <w:r w:rsidR="00797F1B" w:rsidRPr="00F56C62">
        <w:rPr>
          <w:sz w:val="22"/>
          <w:szCs w:val="22"/>
        </w:rPr>
        <w:t>1</w:t>
      </w:r>
      <w:r w:rsidR="00287023" w:rsidRPr="00F56C62">
        <w:rPr>
          <w:sz w:val="22"/>
          <w:szCs w:val="22"/>
        </w:rPr>
        <w:t>5</w:t>
      </w:r>
      <w:r w:rsidRPr="00F56C62">
        <w:rPr>
          <w:color w:val="000000"/>
          <w:sz w:val="22"/>
          <w:szCs w:val="22"/>
        </w:rPr>
        <w:t xml:space="preserve"> </w:t>
      </w:r>
      <w:r w:rsidR="00797F1B" w:rsidRPr="00F56C62">
        <w:rPr>
          <w:color w:val="000000"/>
          <w:sz w:val="22"/>
          <w:szCs w:val="22"/>
        </w:rPr>
        <w:t>февраля</w:t>
      </w:r>
      <w:r w:rsidRPr="00F56C62">
        <w:rPr>
          <w:color w:val="000000"/>
          <w:sz w:val="22"/>
          <w:szCs w:val="22"/>
        </w:rPr>
        <w:t xml:space="preserve"> 20</w:t>
      </w:r>
      <w:r w:rsidR="00FD166B" w:rsidRPr="00F56C62">
        <w:rPr>
          <w:color w:val="000000"/>
          <w:sz w:val="22"/>
          <w:szCs w:val="22"/>
        </w:rPr>
        <w:t>2</w:t>
      </w:r>
      <w:r w:rsidR="00386F4F">
        <w:rPr>
          <w:color w:val="000000"/>
          <w:sz w:val="22"/>
          <w:szCs w:val="22"/>
        </w:rPr>
        <w:t>4</w:t>
      </w:r>
      <w:r w:rsidRPr="00F56C62">
        <w:rPr>
          <w:sz w:val="22"/>
          <w:szCs w:val="22"/>
        </w:rPr>
        <w:t xml:space="preserve"> г.</w:t>
      </w:r>
    </w:p>
    <w:p w:rsidR="001E69C5" w:rsidRPr="00F56C62" w:rsidRDefault="001E69C5" w:rsidP="007F49B9">
      <w:pPr>
        <w:pStyle w:val="a6"/>
        <w:tabs>
          <w:tab w:val="left" w:pos="0"/>
        </w:tabs>
        <w:ind w:firstLine="567"/>
        <w:rPr>
          <w:sz w:val="22"/>
          <w:szCs w:val="22"/>
        </w:rPr>
      </w:pPr>
    </w:p>
    <w:p w:rsidR="00797F1B" w:rsidRPr="00F56C62" w:rsidRDefault="001E69C5" w:rsidP="00797F1B">
      <w:pPr>
        <w:numPr>
          <w:ilvl w:val="0"/>
          <w:numId w:val="30"/>
        </w:numPr>
        <w:tabs>
          <w:tab w:val="left" w:pos="567"/>
        </w:tabs>
        <w:ind w:left="567"/>
        <w:jc w:val="center"/>
        <w:rPr>
          <w:b/>
          <w:bCs/>
          <w:sz w:val="22"/>
          <w:szCs w:val="22"/>
        </w:rPr>
      </w:pPr>
      <w:r w:rsidRPr="00F56C62">
        <w:rPr>
          <w:b/>
          <w:bCs/>
          <w:sz w:val="22"/>
          <w:szCs w:val="22"/>
        </w:rPr>
        <w:t xml:space="preserve">Стоимость услуг по </w:t>
      </w:r>
      <w:r w:rsidR="00D14469" w:rsidRPr="00F56C62">
        <w:rPr>
          <w:b/>
          <w:bCs/>
          <w:sz w:val="22"/>
          <w:szCs w:val="22"/>
        </w:rPr>
        <w:t>Договор</w:t>
      </w:r>
      <w:r w:rsidRPr="00F56C62">
        <w:rPr>
          <w:b/>
          <w:bCs/>
          <w:sz w:val="22"/>
          <w:szCs w:val="22"/>
        </w:rPr>
        <w:t>у</w:t>
      </w:r>
    </w:p>
    <w:p w:rsidR="004407DE" w:rsidRPr="00F56C62" w:rsidRDefault="00954382" w:rsidP="004407DE">
      <w:pPr>
        <w:pStyle w:val="a6"/>
        <w:numPr>
          <w:ilvl w:val="0"/>
          <w:numId w:val="6"/>
        </w:numPr>
        <w:tabs>
          <w:tab w:val="left" w:pos="1134"/>
        </w:tabs>
        <w:rPr>
          <w:color w:val="000000"/>
          <w:spacing w:val="-1"/>
          <w:sz w:val="22"/>
          <w:szCs w:val="22"/>
        </w:rPr>
      </w:pPr>
      <w:r w:rsidRPr="00F56C62">
        <w:rPr>
          <w:color w:val="000000"/>
          <w:spacing w:val="-1"/>
          <w:sz w:val="22"/>
          <w:szCs w:val="22"/>
        </w:rPr>
        <w:t xml:space="preserve">Стоимость услуг по настоящему </w:t>
      </w:r>
      <w:r w:rsidR="00D14469" w:rsidRPr="00F56C62">
        <w:rPr>
          <w:color w:val="000000"/>
          <w:spacing w:val="-1"/>
          <w:sz w:val="22"/>
          <w:szCs w:val="22"/>
        </w:rPr>
        <w:t>Договор</w:t>
      </w:r>
      <w:r w:rsidRPr="00F56C62">
        <w:rPr>
          <w:color w:val="000000"/>
          <w:spacing w:val="-1"/>
          <w:sz w:val="22"/>
          <w:szCs w:val="22"/>
        </w:rPr>
        <w:t>у определяется</w:t>
      </w:r>
      <w:r w:rsidR="004407DE" w:rsidRPr="00F56C62">
        <w:rPr>
          <w:color w:val="000000"/>
          <w:spacing w:val="-1"/>
          <w:sz w:val="22"/>
          <w:szCs w:val="22"/>
        </w:rPr>
        <w:t xml:space="preserve"> сводной стоимостью (Приложение </w:t>
      </w:r>
    </w:p>
    <w:p w:rsidR="001E69C5" w:rsidRPr="00F56C62" w:rsidRDefault="00F127FC" w:rsidP="004407DE">
      <w:pPr>
        <w:pStyle w:val="a6"/>
        <w:tabs>
          <w:tab w:val="left" w:pos="1134"/>
        </w:tabs>
        <w:ind w:firstLine="0"/>
        <w:rPr>
          <w:b/>
          <w:i/>
          <w:color w:val="000000"/>
          <w:spacing w:val="-1"/>
          <w:sz w:val="22"/>
          <w:szCs w:val="22"/>
        </w:rPr>
      </w:pPr>
      <w:r w:rsidRPr="00F56C62">
        <w:rPr>
          <w:color w:val="000000"/>
          <w:spacing w:val="-1"/>
          <w:sz w:val="22"/>
          <w:szCs w:val="22"/>
        </w:rPr>
        <w:t>№ 2),</w:t>
      </w:r>
      <w:r w:rsidR="00954382" w:rsidRPr="00F56C62">
        <w:rPr>
          <w:color w:val="000000"/>
          <w:spacing w:val="-1"/>
          <w:sz w:val="22"/>
          <w:szCs w:val="22"/>
        </w:rPr>
        <w:t xml:space="preserve"> калькуляцией </w:t>
      </w:r>
      <w:r w:rsidR="00954382" w:rsidRPr="00F56C62">
        <w:rPr>
          <w:sz w:val="22"/>
          <w:szCs w:val="22"/>
        </w:rPr>
        <w:t>(Приложение №</w:t>
      </w:r>
      <w:r w:rsidR="00990445" w:rsidRPr="00F56C62">
        <w:rPr>
          <w:sz w:val="22"/>
          <w:szCs w:val="22"/>
        </w:rPr>
        <w:t xml:space="preserve"> </w:t>
      </w:r>
      <w:r w:rsidR="008E76A8" w:rsidRPr="00F56C62">
        <w:rPr>
          <w:sz w:val="22"/>
          <w:szCs w:val="22"/>
        </w:rPr>
        <w:t>3</w:t>
      </w:r>
      <w:r w:rsidR="00954382" w:rsidRPr="00F56C62">
        <w:rPr>
          <w:sz w:val="22"/>
          <w:szCs w:val="22"/>
        </w:rPr>
        <w:t>)</w:t>
      </w:r>
      <w:r w:rsidR="00954382" w:rsidRPr="00F56C62">
        <w:rPr>
          <w:color w:val="000000"/>
          <w:spacing w:val="-1"/>
          <w:sz w:val="22"/>
          <w:szCs w:val="22"/>
        </w:rPr>
        <w:t xml:space="preserve"> </w:t>
      </w:r>
      <w:r w:rsidR="00954382" w:rsidRPr="00F56C62">
        <w:rPr>
          <w:color w:val="000000"/>
          <w:spacing w:val="2"/>
          <w:sz w:val="22"/>
          <w:szCs w:val="22"/>
        </w:rPr>
        <w:t xml:space="preserve">и составляет </w:t>
      </w:r>
      <w:r w:rsidR="00386F4F">
        <w:rPr>
          <w:color w:val="000000"/>
          <w:spacing w:val="2"/>
          <w:sz w:val="22"/>
          <w:szCs w:val="22"/>
        </w:rPr>
        <w:t>_________________</w:t>
      </w:r>
      <w:r w:rsidR="004407DE" w:rsidRPr="00F56C62">
        <w:rPr>
          <w:color w:val="000000"/>
          <w:spacing w:val="-1"/>
          <w:sz w:val="22"/>
          <w:szCs w:val="22"/>
        </w:rPr>
        <w:t>(</w:t>
      </w:r>
      <w:r w:rsidR="00386F4F">
        <w:rPr>
          <w:color w:val="000000"/>
          <w:spacing w:val="-1"/>
          <w:sz w:val="22"/>
          <w:szCs w:val="22"/>
        </w:rPr>
        <w:t>_________________________________</w:t>
      </w:r>
      <w:r w:rsidR="00462699" w:rsidRPr="00F56C62">
        <w:rPr>
          <w:color w:val="000000"/>
          <w:spacing w:val="-1"/>
          <w:sz w:val="22"/>
          <w:szCs w:val="22"/>
        </w:rPr>
        <w:t xml:space="preserve">) </w:t>
      </w:r>
      <w:r w:rsidR="00386F4F">
        <w:rPr>
          <w:color w:val="000000"/>
          <w:spacing w:val="-1"/>
          <w:sz w:val="22"/>
          <w:szCs w:val="22"/>
        </w:rPr>
        <w:t>_____</w:t>
      </w:r>
      <w:r w:rsidR="004407DE" w:rsidRPr="00F56C62">
        <w:rPr>
          <w:color w:val="000000"/>
          <w:spacing w:val="-1"/>
          <w:sz w:val="22"/>
          <w:szCs w:val="22"/>
        </w:rPr>
        <w:t xml:space="preserve"> </w:t>
      </w:r>
      <w:proofErr w:type="gramStart"/>
      <w:r w:rsidR="004407DE" w:rsidRPr="00F56C62">
        <w:rPr>
          <w:color w:val="000000"/>
          <w:spacing w:val="-1"/>
          <w:sz w:val="22"/>
          <w:szCs w:val="22"/>
        </w:rPr>
        <w:t>копеек.,</w:t>
      </w:r>
      <w:proofErr w:type="gramEnd"/>
      <w:r w:rsidR="004407DE" w:rsidRPr="00F56C62">
        <w:rPr>
          <w:color w:val="000000"/>
          <w:spacing w:val="-1"/>
          <w:sz w:val="22"/>
          <w:szCs w:val="22"/>
        </w:rPr>
        <w:t xml:space="preserve">  </w:t>
      </w:r>
      <w:r w:rsidR="00386F4F">
        <w:rPr>
          <w:color w:val="000000"/>
          <w:spacing w:val="-1"/>
          <w:sz w:val="22"/>
          <w:szCs w:val="22"/>
        </w:rPr>
        <w:t xml:space="preserve">в </w:t>
      </w:r>
      <w:proofErr w:type="spellStart"/>
      <w:r w:rsidR="00386F4F">
        <w:rPr>
          <w:color w:val="000000"/>
          <w:spacing w:val="-1"/>
          <w:sz w:val="22"/>
          <w:szCs w:val="22"/>
        </w:rPr>
        <w:t>т.ч</w:t>
      </w:r>
      <w:proofErr w:type="spellEnd"/>
      <w:r w:rsidR="00386F4F">
        <w:rPr>
          <w:color w:val="000000"/>
          <w:spacing w:val="-1"/>
          <w:sz w:val="22"/>
          <w:szCs w:val="22"/>
        </w:rPr>
        <w:t xml:space="preserve">. </w:t>
      </w:r>
      <w:r w:rsidR="004407DE" w:rsidRPr="00F56C62">
        <w:rPr>
          <w:color w:val="000000"/>
          <w:spacing w:val="-1"/>
          <w:sz w:val="22"/>
          <w:szCs w:val="22"/>
        </w:rPr>
        <w:t xml:space="preserve">НДС </w:t>
      </w:r>
      <w:r w:rsidR="00386F4F">
        <w:rPr>
          <w:color w:val="000000"/>
          <w:spacing w:val="-1"/>
          <w:sz w:val="22"/>
          <w:szCs w:val="22"/>
        </w:rPr>
        <w:t>_________</w:t>
      </w:r>
      <w:r w:rsidR="004407DE" w:rsidRPr="00F56C62">
        <w:rPr>
          <w:color w:val="000000"/>
          <w:spacing w:val="-1"/>
          <w:sz w:val="22"/>
          <w:szCs w:val="22"/>
        </w:rPr>
        <w:t>.</w:t>
      </w:r>
    </w:p>
    <w:p w:rsidR="001E69C5" w:rsidRPr="00F56C62" w:rsidRDefault="001E69C5" w:rsidP="007F49B9">
      <w:pPr>
        <w:pStyle w:val="a6"/>
        <w:numPr>
          <w:ilvl w:val="0"/>
          <w:numId w:val="6"/>
        </w:numPr>
        <w:tabs>
          <w:tab w:val="left" w:pos="1134"/>
        </w:tabs>
        <w:ind w:left="0" w:firstLine="556"/>
        <w:rPr>
          <w:color w:val="000000"/>
          <w:spacing w:val="-1"/>
          <w:sz w:val="22"/>
          <w:szCs w:val="22"/>
        </w:rPr>
      </w:pPr>
      <w:r w:rsidRPr="00F56C62">
        <w:rPr>
          <w:color w:val="000000"/>
          <w:spacing w:val="-1"/>
          <w:sz w:val="22"/>
          <w:szCs w:val="22"/>
        </w:rPr>
        <w:t xml:space="preserve">Указанная в п. 3.1. настоящего </w:t>
      </w:r>
      <w:r w:rsidR="00D14469" w:rsidRPr="00F56C62">
        <w:rPr>
          <w:color w:val="000000"/>
          <w:spacing w:val="-1"/>
          <w:sz w:val="22"/>
          <w:szCs w:val="22"/>
        </w:rPr>
        <w:t>Договор</w:t>
      </w:r>
      <w:r w:rsidRPr="00F56C62">
        <w:rPr>
          <w:color w:val="000000"/>
          <w:spacing w:val="-1"/>
          <w:sz w:val="22"/>
          <w:szCs w:val="22"/>
        </w:rPr>
        <w:t xml:space="preserve">а цена является окончательной, но в исключительных случаях, при наличии обстоятельств, которые во время заключения </w:t>
      </w:r>
      <w:r w:rsidR="00D14469" w:rsidRPr="00F56C62">
        <w:rPr>
          <w:color w:val="000000"/>
          <w:spacing w:val="-1"/>
          <w:sz w:val="22"/>
          <w:szCs w:val="22"/>
        </w:rPr>
        <w:t>Договор</w:t>
      </w:r>
      <w:r w:rsidRPr="00F56C62">
        <w:rPr>
          <w:color w:val="000000"/>
          <w:spacing w:val="-1"/>
          <w:sz w:val="22"/>
          <w:szCs w:val="22"/>
        </w:rPr>
        <w:t xml:space="preserve">а стороны не могли спрогнозировать, она может быть изменена путем заключения сторонами дополнительного соглашения. Такое дополнительное соглашение может быть заключено только при условии предоставления стороной-инициатором изменения цены финансово обоснованного подтверждения необходимости изменения цены, а также после обязательного проведения сторонами маркетингового исследования по предмету </w:t>
      </w:r>
      <w:r w:rsidR="00D14469" w:rsidRPr="00F56C62">
        <w:rPr>
          <w:color w:val="000000"/>
          <w:spacing w:val="-1"/>
          <w:sz w:val="22"/>
          <w:szCs w:val="22"/>
        </w:rPr>
        <w:t>Договор</w:t>
      </w:r>
      <w:r w:rsidRPr="00F56C62">
        <w:rPr>
          <w:color w:val="000000"/>
          <w:spacing w:val="-1"/>
          <w:sz w:val="22"/>
          <w:szCs w:val="22"/>
        </w:rPr>
        <w:t>а. Результаты маркетингового исследования должны быть оформлены письменно, в частности, со стороны Заказчика – протоколом заседания закупочного органа.</w:t>
      </w:r>
    </w:p>
    <w:p w:rsidR="001E69C5" w:rsidRPr="00F56C62" w:rsidRDefault="001E69C5" w:rsidP="007F49B9">
      <w:pPr>
        <w:pStyle w:val="a6"/>
        <w:numPr>
          <w:ilvl w:val="0"/>
          <w:numId w:val="6"/>
        </w:numPr>
        <w:tabs>
          <w:tab w:val="left" w:pos="1134"/>
        </w:tabs>
        <w:ind w:left="0" w:firstLine="556"/>
        <w:rPr>
          <w:sz w:val="22"/>
          <w:szCs w:val="22"/>
        </w:rPr>
      </w:pPr>
      <w:r w:rsidRPr="00F56C62">
        <w:rPr>
          <w:sz w:val="22"/>
          <w:szCs w:val="22"/>
        </w:rPr>
        <w:t>При оказании услуг по уборке помещений, территорий Исполнитель применяет моющие средства с предоставлением сертификатов качества, уборочный инвентарь, спецодежду</w:t>
      </w:r>
      <w:r w:rsidR="008854FB" w:rsidRPr="00F56C62">
        <w:rPr>
          <w:sz w:val="22"/>
          <w:szCs w:val="22"/>
        </w:rPr>
        <w:t>,</w:t>
      </w:r>
      <w:r w:rsidRPr="00F56C62">
        <w:rPr>
          <w:sz w:val="22"/>
          <w:szCs w:val="22"/>
        </w:rPr>
        <w:t xml:space="preserve"> приобретаемые за счет собственных средств.</w:t>
      </w:r>
    </w:p>
    <w:p w:rsidR="00624F72" w:rsidRPr="00F56C62" w:rsidRDefault="00624F72" w:rsidP="007F49B9">
      <w:pPr>
        <w:pStyle w:val="a6"/>
        <w:tabs>
          <w:tab w:val="left" w:pos="1134"/>
        </w:tabs>
        <w:ind w:left="556" w:firstLine="0"/>
        <w:rPr>
          <w:sz w:val="22"/>
          <w:szCs w:val="22"/>
        </w:rPr>
      </w:pPr>
    </w:p>
    <w:p w:rsidR="001E69C5" w:rsidRPr="00F56C62" w:rsidRDefault="001E69C5" w:rsidP="007F49B9">
      <w:pPr>
        <w:numPr>
          <w:ilvl w:val="0"/>
          <w:numId w:val="30"/>
        </w:numPr>
        <w:tabs>
          <w:tab w:val="left" w:pos="567"/>
        </w:tabs>
        <w:jc w:val="center"/>
        <w:rPr>
          <w:b/>
          <w:sz w:val="22"/>
          <w:szCs w:val="22"/>
        </w:rPr>
      </w:pPr>
      <w:r w:rsidRPr="00F56C62">
        <w:rPr>
          <w:b/>
          <w:sz w:val="22"/>
          <w:szCs w:val="22"/>
        </w:rPr>
        <w:t>Порядок оплаты</w:t>
      </w:r>
    </w:p>
    <w:p w:rsidR="00D60D43" w:rsidRPr="00F56C62" w:rsidRDefault="00D60D43" w:rsidP="00D60D43">
      <w:pPr>
        <w:pStyle w:val="a6"/>
        <w:numPr>
          <w:ilvl w:val="1"/>
          <w:numId w:val="30"/>
        </w:numPr>
        <w:tabs>
          <w:tab w:val="left" w:pos="1134"/>
        </w:tabs>
        <w:rPr>
          <w:sz w:val="22"/>
          <w:szCs w:val="22"/>
        </w:rPr>
      </w:pPr>
      <w:r w:rsidRPr="00F56C62">
        <w:rPr>
          <w:sz w:val="22"/>
          <w:szCs w:val="22"/>
        </w:rPr>
        <w:t>Срок оплаты по</w:t>
      </w:r>
      <w:r w:rsidR="00386F4F">
        <w:rPr>
          <w:sz w:val="22"/>
          <w:szCs w:val="22"/>
        </w:rPr>
        <w:t xml:space="preserve"> </w:t>
      </w:r>
      <w:proofErr w:type="gramStart"/>
      <w:r w:rsidR="00386F4F">
        <w:rPr>
          <w:sz w:val="22"/>
          <w:szCs w:val="22"/>
        </w:rPr>
        <w:t>договору  составляет</w:t>
      </w:r>
      <w:proofErr w:type="gramEnd"/>
      <w:r w:rsidR="00386F4F">
        <w:rPr>
          <w:sz w:val="22"/>
          <w:szCs w:val="22"/>
        </w:rPr>
        <w:t xml:space="preserve"> не более 7</w:t>
      </w:r>
      <w:r w:rsidRPr="00F56C62">
        <w:rPr>
          <w:sz w:val="22"/>
          <w:szCs w:val="22"/>
        </w:rPr>
        <w:t xml:space="preserve"> рабочих дней со дня подписания заказчиком документа о приемке  оказанной услуги по договору.</w:t>
      </w:r>
    </w:p>
    <w:p w:rsidR="00D60D43" w:rsidRPr="00F56C62" w:rsidRDefault="00D60D43" w:rsidP="00D60D43">
      <w:pPr>
        <w:pStyle w:val="a6"/>
        <w:ind w:left="987" w:firstLine="0"/>
        <w:rPr>
          <w:sz w:val="22"/>
          <w:szCs w:val="22"/>
          <w:highlight w:val="yellow"/>
        </w:rPr>
      </w:pPr>
    </w:p>
    <w:p w:rsidR="00E26991" w:rsidRPr="00F56C62" w:rsidRDefault="00E26991" w:rsidP="00E26991">
      <w:pPr>
        <w:pStyle w:val="a3"/>
        <w:numPr>
          <w:ilvl w:val="12"/>
          <w:numId w:val="9"/>
        </w:numPr>
        <w:jc w:val="center"/>
        <w:rPr>
          <w:b/>
          <w:sz w:val="22"/>
          <w:szCs w:val="22"/>
        </w:rPr>
      </w:pPr>
      <w:r w:rsidRPr="00F56C62">
        <w:rPr>
          <w:b/>
          <w:sz w:val="22"/>
          <w:szCs w:val="22"/>
        </w:rPr>
        <w:t>5. Обязательства сторон</w:t>
      </w:r>
    </w:p>
    <w:p w:rsidR="001E69C5" w:rsidRPr="00F56C62" w:rsidRDefault="001E69C5" w:rsidP="007F49B9">
      <w:pPr>
        <w:pStyle w:val="a6"/>
        <w:numPr>
          <w:ilvl w:val="0"/>
          <w:numId w:val="9"/>
        </w:numPr>
        <w:tabs>
          <w:tab w:val="left" w:pos="1134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Заказчик обязан:</w:t>
      </w:r>
    </w:p>
    <w:p w:rsidR="001E69C5" w:rsidRPr="00F56C62" w:rsidRDefault="001E69C5" w:rsidP="007F49B9">
      <w:pPr>
        <w:pStyle w:val="a6"/>
        <w:numPr>
          <w:ilvl w:val="0"/>
          <w:numId w:val="10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 xml:space="preserve">Принять надлежащим образом оказанные услуги оплатить их в порядке и сроки, предусмотренные настоящим </w:t>
      </w:r>
      <w:r w:rsidR="00D14469" w:rsidRPr="00F56C62">
        <w:rPr>
          <w:sz w:val="22"/>
          <w:szCs w:val="22"/>
        </w:rPr>
        <w:t>Договор</w:t>
      </w:r>
      <w:r w:rsidRPr="00F56C62">
        <w:rPr>
          <w:sz w:val="22"/>
          <w:szCs w:val="22"/>
        </w:rPr>
        <w:t>ом.</w:t>
      </w:r>
    </w:p>
    <w:p w:rsidR="001E69C5" w:rsidRPr="00F56C62" w:rsidRDefault="001E69C5" w:rsidP="007F49B9">
      <w:pPr>
        <w:pStyle w:val="a6"/>
        <w:numPr>
          <w:ilvl w:val="0"/>
          <w:numId w:val="10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lastRenderedPageBreak/>
        <w:t>Назначить лиц, контролирующих объем и качество оказанных услуг на каждом участке.</w:t>
      </w:r>
    </w:p>
    <w:p w:rsidR="001E69C5" w:rsidRPr="00F56C62" w:rsidRDefault="001E69C5" w:rsidP="007F49B9">
      <w:pPr>
        <w:pStyle w:val="a6"/>
        <w:numPr>
          <w:ilvl w:val="0"/>
          <w:numId w:val="10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Назначить лиц, обязанных проинструктировать работников Исполнителя относительно специфики уборки помещений на местах.</w:t>
      </w:r>
    </w:p>
    <w:p w:rsidR="001E69C5" w:rsidRPr="00F56C62" w:rsidRDefault="001E69C5" w:rsidP="007F49B9">
      <w:pPr>
        <w:pStyle w:val="a6"/>
        <w:numPr>
          <w:ilvl w:val="0"/>
          <w:numId w:val="10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Назначить лиц, контролирующих выполнение требований и норм пожарной безопасности и соблюдения противопожарного режима.</w:t>
      </w:r>
    </w:p>
    <w:p w:rsidR="001E69C5" w:rsidRPr="00F56C62" w:rsidRDefault="001E69C5" w:rsidP="007F49B9">
      <w:pPr>
        <w:pStyle w:val="a6"/>
        <w:numPr>
          <w:ilvl w:val="0"/>
          <w:numId w:val="10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 xml:space="preserve">В случае расторжения </w:t>
      </w:r>
      <w:r w:rsidR="00D14469" w:rsidRPr="00F56C62">
        <w:rPr>
          <w:sz w:val="22"/>
          <w:szCs w:val="22"/>
        </w:rPr>
        <w:t>Договор</w:t>
      </w:r>
      <w:r w:rsidRPr="00F56C62">
        <w:rPr>
          <w:sz w:val="22"/>
          <w:szCs w:val="22"/>
        </w:rPr>
        <w:t>а с исполнителем оплатить фактически оказанные услуги.</w:t>
      </w:r>
    </w:p>
    <w:p w:rsidR="001E69C5" w:rsidRPr="00F56C62" w:rsidRDefault="001E69C5" w:rsidP="007F49B9">
      <w:pPr>
        <w:pStyle w:val="a6"/>
        <w:numPr>
          <w:ilvl w:val="0"/>
          <w:numId w:val="9"/>
        </w:numPr>
        <w:tabs>
          <w:tab w:val="left" w:pos="1134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Заказчик вправе:</w:t>
      </w:r>
    </w:p>
    <w:p w:rsidR="001E69C5" w:rsidRPr="00F56C62" w:rsidRDefault="001E69C5" w:rsidP="007F49B9">
      <w:pPr>
        <w:pStyle w:val="a6"/>
        <w:numPr>
          <w:ilvl w:val="0"/>
          <w:numId w:val="11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Обращаться в комиссию, создаваемую из ответственных за уборку лиц Заказчика и Исполнителя, а также при необходимости в соответствующие органы государственного контроля и надзора с целью определения соответствия качества оказанных услуг установленному уровню.</w:t>
      </w:r>
    </w:p>
    <w:p w:rsidR="001E69C5" w:rsidRPr="00F56C62" w:rsidRDefault="001E69C5" w:rsidP="007F49B9">
      <w:pPr>
        <w:pStyle w:val="a6"/>
        <w:numPr>
          <w:ilvl w:val="0"/>
          <w:numId w:val="11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Осуществлять контроль за качеством и объемом оказываемых Исполнителем услуг, а также требовать устранения выявленных в результате приемки оказания услуг недостатков.</w:t>
      </w:r>
    </w:p>
    <w:p w:rsidR="001E69C5" w:rsidRPr="00F56C62" w:rsidRDefault="001E69C5" w:rsidP="007F49B9">
      <w:pPr>
        <w:pStyle w:val="a6"/>
        <w:numPr>
          <w:ilvl w:val="0"/>
          <w:numId w:val="11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Отказаться от принятия и оплаты услуг в случае низкого уровня качества их выполнения по вине Исполнителя – до устранения недостатков оказанных услуг.</w:t>
      </w:r>
    </w:p>
    <w:p w:rsidR="001E69C5" w:rsidRPr="00F56C62" w:rsidRDefault="001E69C5" w:rsidP="007F49B9">
      <w:pPr>
        <w:pStyle w:val="a6"/>
        <w:numPr>
          <w:ilvl w:val="0"/>
          <w:numId w:val="11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Уменьшить размер оплаты в случае</w:t>
      </w:r>
      <w:r w:rsidR="008854FB" w:rsidRPr="00F56C62">
        <w:rPr>
          <w:sz w:val="22"/>
          <w:szCs w:val="22"/>
        </w:rPr>
        <w:t>,</w:t>
      </w:r>
      <w:r w:rsidRPr="00F56C62">
        <w:rPr>
          <w:sz w:val="22"/>
          <w:szCs w:val="22"/>
        </w:rPr>
        <w:t xml:space="preserve"> если объемы оказанных услуг меньше установленных соглашением сторон.</w:t>
      </w:r>
    </w:p>
    <w:p w:rsidR="001E69C5" w:rsidRPr="00F56C62" w:rsidRDefault="001E69C5" w:rsidP="007F49B9">
      <w:pPr>
        <w:pStyle w:val="a6"/>
        <w:numPr>
          <w:ilvl w:val="0"/>
          <w:numId w:val="11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 xml:space="preserve">Отказаться полностью или частично от услуг Исполнителя в случае неисполнения или систематического некачественного исполнения существенных условий </w:t>
      </w:r>
      <w:r w:rsidR="00D14469" w:rsidRPr="00F56C62">
        <w:rPr>
          <w:sz w:val="22"/>
          <w:szCs w:val="22"/>
        </w:rPr>
        <w:t>Договор</w:t>
      </w:r>
      <w:r w:rsidRPr="00F56C62">
        <w:rPr>
          <w:sz w:val="22"/>
          <w:szCs w:val="22"/>
        </w:rPr>
        <w:t>а, предупредив последнего не менее чем за 30 дней и предоставив обоснование такого отказа.</w:t>
      </w:r>
    </w:p>
    <w:p w:rsidR="001E69C5" w:rsidRPr="00F56C62" w:rsidRDefault="001E69C5" w:rsidP="007F49B9">
      <w:pPr>
        <w:pStyle w:val="a6"/>
        <w:numPr>
          <w:ilvl w:val="0"/>
          <w:numId w:val="11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 xml:space="preserve">В случае неудовлетворительного качества уборки либо выполнения услуг в меньшем объеме, чем предусмотрено настоящим </w:t>
      </w:r>
      <w:r w:rsidR="00D14469" w:rsidRPr="00F56C62">
        <w:rPr>
          <w:sz w:val="22"/>
          <w:szCs w:val="22"/>
        </w:rPr>
        <w:t>Договор</w:t>
      </w:r>
      <w:r w:rsidRPr="00F56C62">
        <w:rPr>
          <w:sz w:val="22"/>
          <w:szCs w:val="22"/>
        </w:rPr>
        <w:t>ом, Заказчик вправе составить акт и произвести перерасчет стоимости оказанных услуг пропорционально некачественно выполненному объему.</w:t>
      </w:r>
    </w:p>
    <w:p w:rsidR="001E69C5" w:rsidRPr="00F56C62" w:rsidRDefault="001E69C5" w:rsidP="008854FB">
      <w:pPr>
        <w:pStyle w:val="a6"/>
        <w:numPr>
          <w:ilvl w:val="0"/>
          <w:numId w:val="11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Требовать от Исполнителя отстранения от работ любых работников, которые, по мнению Заказчика, ведут себя неподобающим образом, некомпетентны или халатно исполняют свои обязанности, причем такие работники впоследствии могут быть допущены к оказанию услуг только по письменному разрешению Заказчика.</w:t>
      </w:r>
    </w:p>
    <w:p w:rsidR="00D61F97" w:rsidRPr="00F56C62" w:rsidRDefault="00D61F97" w:rsidP="008854FB">
      <w:pPr>
        <w:numPr>
          <w:ilvl w:val="0"/>
          <w:numId w:val="11"/>
        </w:numPr>
        <w:suppressAutoHyphens w:val="0"/>
        <w:ind w:left="0" w:firstLine="567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Подписать акт сдачи-приемки оказанных услуг в течение 5 дней с даты получения акта, подписанного Исполнителем, или дать мотивированный отказ от принятия оказанных услуг.</w:t>
      </w:r>
    </w:p>
    <w:p w:rsidR="00D61F97" w:rsidRPr="00F56C62" w:rsidRDefault="00D61F97" w:rsidP="008854FB">
      <w:pPr>
        <w:numPr>
          <w:ilvl w:val="0"/>
          <w:numId w:val="11"/>
        </w:numPr>
        <w:suppressAutoHyphens w:val="0"/>
        <w:ind w:left="0" w:firstLine="567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Оплатить оказанные услуги, предусмотренные разделом 1 настоящего договора, в размерах и в сроки, установленные договором.</w:t>
      </w:r>
    </w:p>
    <w:p w:rsidR="00D61F97" w:rsidRPr="00F56C62" w:rsidRDefault="00D61F97" w:rsidP="008854FB">
      <w:pPr>
        <w:pStyle w:val="a6"/>
        <w:tabs>
          <w:tab w:val="left" w:pos="1276"/>
        </w:tabs>
        <w:ind w:firstLine="567"/>
        <w:rPr>
          <w:sz w:val="22"/>
          <w:szCs w:val="22"/>
        </w:rPr>
      </w:pPr>
    </w:p>
    <w:p w:rsidR="001E69C5" w:rsidRPr="00F56C62" w:rsidRDefault="001E69C5" w:rsidP="007F49B9">
      <w:pPr>
        <w:pStyle w:val="a6"/>
        <w:numPr>
          <w:ilvl w:val="0"/>
          <w:numId w:val="9"/>
        </w:numPr>
        <w:tabs>
          <w:tab w:val="left" w:pos="1134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Исполнитель обязан:</w:t>
      </w:r>
    </w:p>
    <w:p w:rsidR="001E69C5" w:rsidRPr="00F56C62" w:rsidRDefault="001E69C5" w:rsidP="007F49B9">
      <w:pPr>
        <w:pStyle w:val="a6"/>
        <w:numPr>
          <w:ilvl w:val="0"/>
          <w:numId w:val="12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 xml:space="preserve">Оказывать услуги в соответствии с требованиями по качеству, установленными ГОСТ </w:t>
      </w:r>
      <w:r w:rsidR="008854FB" w:rsidRPr="00F56C62">
        <w:rPr>
          <w:sz w:val="22"/>
          <w:szCs w:val="22"/>
        </w:rPr>
        <w:t xml:space="preserve">Р </w:t>
      </w:r>
      <w:r w:rsidRPr="00F56C62">
        <w:rPr>
          <w:sz w:val="22"/>
          <w:szCs w:val="22"/>
        </w:rPr>
        <w:t>51870-20</w:t>
      </w:r>
      <w:r w:rsidR="00C0467D" w:rsidRPr="00F56C62">
        <w:rPr>
          <w:sz w:val="22"/>
          <w:szCs w:val="22"/>
        </w:rPr>
        <w:t>14</w:t>
      </w:r>
      <w:r w:rsidRPr="00F56C62">
        <w:rPr>
          <w:sz w:val="22"/>
          <w:szCs w:val="22"/>
        </w:rPr>
        <w:t>, а также в объеме и сроки</w:t>
      </w:r>
      <w:r w:rsidR="008854FB" w:rsidRPr="00F56C62">
        <w:rPr>
          <w:sz w:val="22"/>
          <w:szCs w:val="22"/>
        </w:rPr>
        <w:t>,</w:t>
      </w:r>
      <w:r w:rsidRPr="00F56C62">
        <w:rPr>
          <w:sz w:val="22"/>
          <w:szCs w:val="22"/>
        </w:rPr>
        <w:t xml:space="preserve"> установленны</w:t>
      </w:r>
      <w:r w:rsidR="008854FB" w:rsidRPr="00F56C62">
        <w:rPr>
          <w:sz w:val="22"/>
          <w:szCs w:val="22"/>
        </w:rPr>
        <w:t>е</w:t>
      </w:r>
      <w:r w:rsidRPr="00F56C62">
        <w:rPr>
          <w:sz w:val="22"/>
          <w:szCs w:val="22"/>
        </w:rPr>
        <w:t xml:space="preserve"> настоящим </w:t>
      </w:r>
      <w:r w:rsidR="00D14469" w:rsidRPr="00F56C62">
        <w:rPr>
          <w:sz w:val="22"/>
          <w:szCs w:val="22"/>
        </w:rPr>
        <w:t>Договор</w:t>
      </w:r>
      <w:r w:rsidRPr="00F56C62">
        <w:rPr>
          <w:sz w:val="22"/>
          <w:szCs w:val="22"/>
        </w:rPr>
        <w:t>ом.</w:t>
      </w:r>
    </w:p>
    <w:p w:rsidR="001E69C5" w:rsidRPr="00F56C62" w:rsidRDefault="001E69C5" w:rsidP="007F49B9">
      <w:pPr>
        <w:pStyle w:val="a6"/>
        <w:numPr>
          <w:ilvl w:val="0"/>
          <w:numId w:val="12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Обеспечить соблюдение требований Правил по охране труда и техники безопасности в соответствии с:</w:t>
      </w:r>
    </w:p>
    <w:p w:rsidR="00BE2C08" w:rsidRPr="00F56C62" w:rsidRDefault="00BE2C08" w:rsidP="00BE2C08">
      <w:pPr>
        <w:pStyle w:val="a6"/>
        <w:tabs>
          <w:tab w:val="left" w:pos="-3060"/>
          <w:tab w:val="left" w:pos="993"/>
        </w:tabs>
        <w:rPr>
          <w:sz w:val="22"/>
          <w:szCs w:val="22"/>
        </w:rPr>
      </w:pPr>
      <w:r w:rsidRPr="00F56C62">
        <w:rPr>
          <w:sz w:val="22"/>
          <w:szCs w:val="22"/>
        </w:rPr>
        <w:t>- Правилами по охране труда при эксплуатации электроустановок, утв. приказом Министерства труда и социальной защиты РФ 15 декабря 2020 г. N 903н.</w:t>
      </w:r>
    </w:p>
    <w:p w:rsidR="00D61F97" w:rsidRPr="00F56C62" w:rsidRDefault="00BE2C08" w:rsidP="00BE2C08">
      <w:pPr>
        <w:pStyle w:val="a6"/>
        <w:tabs>
          <w:tab w:val="left" w:pos="-3060"/>
          <w:tab w:val="left" w:pos="993"/>
        </w:tabs>
        <w:rPr>
          <w:sz w:val="22"/>
          <w:szCs w:val="22"/>
        </w:rPr>
      </w:pPr>
      <w:r w:rsidRPr="00F56C62">
        <w:rPr>
          <w:sz w:val="22"/>
          <w:szCs w:val="22"/>
        </w:rPr>
        <w:t>- Правилами техники безопасности при эксплуатации тепломеханического оборудования электростанций и тепловых сетей (РД 34.03.201-97), утвержденными Минтопэнерго 03.04.1997 г</w:t>
      </w:r>
    </w:p>
    <w:p w:rsidR="00AF504A" w:rsidRPr="00F56C62" w:rsidRDefault="00333340" w:rsidP="007F49B9">
      <w:pPr>
        <w:pStyle w:val="a6"/>
        <w:numPr>
          <w:ilvl w:val="0"/>
          <w:numId w:val="12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О</w:t>
      </w:r>
      <w:r w:rsidR="00AF504A" w:rsidRPr="00F56C62">
        <w:rPr>
          <w:sz w:val="22"/>
          <w:szCs w:val="22"/>
        </w:rPr>
        <w:t>существлять мытьё наружной поверхности окон здания Управления филиала персоналом, имеющим специальные удостоверения, подтверждающие обучение и проверку знаний с применением специального оборудования с оформлением наряда-допуска «Работа на высоте» или «Верхолазные работы</w:t>
      </w:r>
      <w:r w:rsidR="008854FB" w:rsidRPr="00F56C62">
        <w:rPr>
          <w:sz w:val="22"/>
          <w:szCs w:val="22"/>
        </w:rPr>
        <w:t>»</w:t>
      </w:r>
      <w:r w:rsidR="001B59FB" w:rsidRPr="00F56C62">
        <w:rPr>
          <w:sz w:val="22"/>
          <w:szCs w:val="22"/>
        </w:rPr>
        <w:t xml:space="preserve"> в соответствии с Правилами по охране труда при работе на высоте утвержденных Приказом Минтруда</w:t>
      </w:r>
      <w:r w:rsidR="00E13D0F" w:rsidRPr="00F56C62">
        <w:rPr>
          <w:sz w:val="22"/>
          <w:szCs w:val="22"/>
        </w:rPr>
        <w:t xml:space="preserve"> России от 16</w:t>
      </w:r>
      <w:r w:rsidR="001B59FB" w:rsidRPr="00F56C62">
        <w:rPr>
          <w:sz w:val="22"/>
          <w:szCs w:val="22"/>
        </w:rPr>
        <w:t>.</w:t>
      </w:r>
      <w:r w:rsidR="00E13D0F" w:rsidRPr="00F56C62">
        <w:rPr>
          <w:sz w:val="22"/>
          <w:szCs w:val="22"/>
        </w:rPr>
        <w:t>11</w:t>
      </w:r>
      <w:r w:rsidR="001B59FB" w:rsidRPr="00F56C62">
        <w:rPr>
          <w:sz w:val="22"/>
          <w:szCs w:val="22"/>
        </w:rPr>
        <w:t>.20</w:t>
      </w:r>
      <w:r w:rsidR="00E13D0F" w:rsidRPr="00F56C62">
        <w:rPr>
          <w:sz w:val="22"/>
          <w:szCs w:val="22"/>
        </w:rPr>
        <w:t>20</w:t>
      </w:r>
      <w:r w:rsidR="001B59FB" w:rsidRPr="00F56C62">
        <w:rPr>
          <w:sz w:val="22"/>
          <w:szCs w:val="22"/>
        </w:rPr>
        <w:t xml:space="preserve"> </w:t>
      </w:r>
      <w:r w:rsidR="00613161" w:rsidRPr="00F56C62">
        <w:rPr>
          <w:sz w:val="22"/>
          <w:szCs w:val="22"/>
        </w:rPr>
        <w:t xml:space="preserve">г. </w:t>
      </w:r>
      <w:r w:rsidR="001B59FB" w:rsidRPr="00F56C62">
        <w:rPr>
          <w:sz w:val="22"/>
          <w:szCs w:val="22"/>
        </w:rPr>
        <w:t xml:space="preserve">N </w:t>
      </w:r>
      <w:r w:rsidR="00E13D0F" w:rsidRPr="00F56C62">
        <w:rPr>
          <w:sz w:val="22"/>
          <w:szCs w:val="22"/>
        </w:rPr>
        <w:t>782</w:t>
      </w:r>
      <w:r w:rsidR="001B59FB" w:rsidRPr="00F56C62">
        <w:rPr>
          <w:sz w:val="22"/>
          <w:szCs w:val="22"/>
        </w:rPr>
        <w:t>н</w:t>
      </w:r>
      <w:r w:rsidR="00AF504A" w:rsidRPr="00F56C62">
        <w:rPr>
          <w:sz w:val="22"/>
          <w:szCs w:val="22"/>
        </w:rPr>
        <w:t>.</w:t>
      </w:r>
    </w:p>
    <w:p w:rsidR="001E69C5" w:rsidRPr="00F56C62" w:rsidRDefault="001E69C5" w:rsidP="004A543B">
      <w:pPr>
        <w:pStyle w:val="a6"/>
        <w:numPr>
          <w:ilvl w:val="0"/>
          <w:numId w:val="12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Назначить лиц</w:t>
      </w:r>
      <w:r w:rsidR="00407164" w:rsidRPr="00F56C62">
        <w:rPr>
          <w:sz w:val="22"/>
          <w:szCs w:val="22"/>
        </w:rPr>
        <w:t>,</w:t>
      </w:r>
      <w:r w:rsidRPr="00F56C62">
        <w:rPr>
          <w:sz w:val="22"/>
          <w:szCs w:val="22"/>
        </w:rPr>
        <w:t xml:space="preserve"> ответственных за объем и качество оказываемых услуг на каждом участке.</w:t>
      </w:r>
      <w:r w:rsidR="004A543B" w:rsidRPr="00F56C62">
        <w:rPr>
          <w:sz w:val="22"/>
          <w:szCs w:val="22"/>
        </w:rPr>
        <w:t xml:space="preserve"> В</w:t>
      </w:r>
      <w:r w:rsidR="00072341" w:rsidRPr="00F56C62">
        <w:rPr>
          <w:sz w:val="22"/>
          <w:szCs w:val="22"/>
        </w:rPr>
        <w:t xml:space="preserve"> срок не позднее, чем</w:t>
      </w:r>
      <w:r w:rsidR="004A543B" w:rsidRPr="00F56C62">
        <w:rPr>
          <w:sz w:val="22"/>
          <w:szCs w:val="22"/>
        </w:rPr>
        <w:t xml:space="preserve"> </w:t>
      </w:r>
      <w:r w:rsidR="00072341" w:rsidRPr="00F56C62">
        <w:rPr>
          <w:sz w:val="22"/>
          <w:szCs w:val="22"/>
        </w:rPr>
        <w:t>за</w:t>
      </w:r>
      <w:r w:rsidR="004A543B" w:rsidRPr="00F56C62">
        <w:rPr>
          <w:sz w:val="22"/>
          <w:szCs w:val="22"/>
        </w:rPr>
        <w:t xml:space="preserve"> 10</w:t>
      </w:r>
      <w:r w:rsidR="00072341" w:rsidRPr="00F56C62">
        <w:rPr>
          <w:sz w:val="22"/>
          <w:szCs w:val="22"/>
        </w:rPr>
        <w:t xml:space="preserve"> (де</w:t>
      </w:r>
      <w:r w:rsidR="000E6DC0" w:rsidRPr="00F56C62">
        <w:rPr>
          <w:sz w:val="22"/>
          <w:szCs w:val="22"/>
        </w:rPr>
        <w:t>с</w:t>
      </w:r>
      <w:r w:rsidR="00072341" w:rsidRPr="00F56C62">
        <w:rPr>
          <w:sz w:val="22"/>
          <w:szCs w:val="22"/>
        </w:rPr>
        <w:t>ять)</w:t>
      </w:r>
      <w:r w:rsidR="004A543B" w:rsidRPr="00F56C62">
        <w:rPr>
          <w:sz w:val="22"/>
          <w:szCs w:val="22"/>
        </w:rPr>
        <w:t xml:space="preserve"> рабочих дней до начала оказания услуг представить Заказчику справку о закреплении персонала на объектах Заказчика (форма приложения 1 к техническому заданию), с указанием должностей, фамилий и инициалов работников, имеющих трудовые отношения с Исполнителем.</w:t>
      </w:r>
    </w:p>
    <w:p w:rsidR="001E69C5" w:rsidRPr="00F56C62" w:rsidRDefault="001E69C5" w:rsidP="007F49B9">
      <w:pPr>
        <w:pStyle w:val="a6"/>
        <w:numPr>
          <w:ilvl w:val="0"/>
          <w:numId w:val="12"/>
        </w:numPr>
        <w:tabs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Дополнительно согласовать с Заказчиком правила внутреннего трудового распорядка в случае изменения:</w:t>
      </w:r>
    </w:p>
    <w:p w:rsidR="001E69C5" w:rsidRPr="00F56C62" w:rsidRDefault="001E69C5" w:rsidP="007F49B9">
      <w:pPr>
        <w:pStyle w:val="a6"/>
        <w:numPr>
          <w:ilvl w:val="1"/>
          <w:numId w:val="2"/>
        </w:numPr>
        <w:tabs>
          <w:tab w:val="left" w:pos="-3060"/>
          <w:tab w:val="left" w:pos="-900"/>
          <w:tab w:val="left" w:pos="993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времени начала оказания услуг;</w:t>
      </w:r>
    </w:p>
    <w:p w:rsidR="001E69C5" w:rsidRPr="00F56C62" w:rsidRDefault="001E69C5" w:rsidP="007F49B9">
      <w:pPr>
        <w:pStyle w:val="a6"/>
        <w:numPr>
          <w:ilvl w:val="1"/>
          <w:numId w:val="2"/>
        </w:numPr>
        <w:tabs>
          <w:tab w:val="left" w:pos="-3060"/>
          <w:tab w:val="left" w:pos="-900"/>
          <w:tab w:val="left" w:pos="993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порядка допуска на место оказания услуг;</w:t>
      </w:r>
    </w:p>
    <w:p w:rsidR="001E69C5" w:rsidRPr="00F56C62" w:rsidRDefault="001E69C5" w:rsidP="007F49B9">
      <w:pPr>
        <w:pStyle w:val="a6"/>
        <w:numPr>
          <w:ilvl w:val="1"/>
          <w:numId w:val="2"/>
        </w:numPr>
        <w:tabs>
          <w:tab w:val="left" w:pos="-3060"/>
          <w:tab w:val="left" w:pos="-900"/>
          <w:tab w:val="left" w:pos="993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условий пропускного режима и т.д.</w:t>
      </w:r>
    </w:p>
    <w:p w:rsidR="001E69C5" w:rsidRPr="00F56C62" w:rsidRDefault="001E69C5" w:rsidP="007F49B9">
      <w:pPr>
        <w:pStyle w:val="a6"/>
        <w:numPr>
          <w:ilvl w:val="0"/>
          <w:numId w:val="12"/>
        </w:numPr>
        <w:tabs>
          <w:tab w:val="left" w:pos="0"/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Предоставлять Заказчику требуемую информацию, непосредственно связанную с вопросами объемов и качества оказываемых услуг.</w:t>
      </w:r>
    </w:p>
    <w:p w:rsidR="001E69C5" w:rsidRPr="00F56C62" w:rsidRDefault="001E69C5" w:rsidP="007F49B9">
      <w:pPr>
        <w:pStyle w:val="a6"/>
        <w:numPr>
          <w:ilvl w:val="0"/>
          <w:numId w:val="12"/>
        </w:numPr>
        <w:tabs>
          <w:tab w:val="left" w:pos="0"/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При обнаружении не зависящих от Исполнителя обстоятельств, которые грозят качеству выполняемых работ либо создают невозможность их завершения в срок, немедленно письменно предупреждать Заказчика.</w:t>
      </w:r>
    </w:p>
    <w:p w:rsidR="001E69C5" w:rsidRPr="00F56C62" w:rsidRDefault="001E69C5" w:rsidP="007F49B9">
      <w:pPr>
        <w:pStyle w:val="a6"/>
        <w:numPr>
          <w:ilvl w:val="0"/>
          <w:numId w:val="12"/>
        </w:numPr>
        <w:tabs>
          <w:tab w:val="left" w:pos="0"/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В случае указания Заказчиком на неудовлетворительное качество уборки Исполнителем какого-либо помещения – провести повторную уборку этого помещения.</w:t>
      </w:r>
    </w:p>
    <w:p w:rsidR="001E69C5" w:rsidRPr="00F56C62" w:rsidRDefault="001E69C5" w:rsidP="007F49B9">
      <w:pPr>
        <w:pStyle w:val="a6"/>
        <w:numPr>
          <w:ilvl w:val="0"/>
          <w:numId w:val="12"/>
        </w:numPr>
        <w:tabs>
          <w:tab w:val="left" w:pos="0"/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lastRenderedPageBreak/>
        <w:t>Предостав</w:t>
      </w:r>
      <w:r w:rsidR="004436E4" w:rsidRPr="00F56C62">
        <w:rPr>
          <w:sz w:val="22"/>
          <w:szCs w:val="22"/>
        </w:rPr>
        <w:t>и</w:t>
      </w:r>
      <w:r w:rsidRPr="00F56C62">
        <w:rPr>
          <w:sz w:val="22"/>
          <w:szCs w:val="22"/>
        </w:rPr>
        <w:t>ть Заказчику на основании подписанного акта приемки</w:t>
      </w:r>
      <w:r w:rsidR="00C0467D" w:rsidRPr="00F56C62">
        <w:rPr>
          <w:sz w:val="22"/>
          <w:szCs w:val="22"/>
        </w:rPr>
        <w:t xml:space="preserve"> оказанных</w:t>
      </w:r>
      <w:r w:rsidRPr="00F56C62">
        <w:rPr>
          <w:sz w:val="22"/>
          <w:szCs w:val="22"/>
        </w:rPr>
        <w:t xml:space="preserve"> услуг счет (счет-фактуру) не позднее 5 дней с момента подписания данного акта.</w:t>
      </w:r>
    </w:p>
    <w:p w:rsidR="001E69C5" w:rsidRPr="00F56C62" w:rsidRDefault="001E69C5" w:rsidP="007F49B9">
      <w:pPr>
        <w:pStyle w:val="a6"/>
        <w:numPr>
          <w:ilvl w:val="0"/>
          <w:numId w:val="12"/>
        </w:numPr>
        <w:tabs>
          <w:tab w:val="left" w:pos="0"/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 xml:space="preserve">Соблюдать противопожарный режим в производственных зданиях и на территориях, установленный требованиями местных инструкций о мерах пожарной безопасности на объектах филиала, </w:t>
      </w:r>
      <w:proofErr w:type="spellStart"/>
      <w:r w:rsidRPr="00F56C62">
        <w:rPr>
          <w:sz w:val="22"/>
          <w:szCs w:val="22"/>
        </w:rPr>
        <w:t>Общеобъектовой</w:t>
      </w:r>
      <w:proofErr w:type="spellEnd"/>
      <w:r w:rsidRPr="00F56C62">
        <w:rPr>
          <w:sz w:val="22"/>
          <w:szCs w:val="22"/>
        </w:rPr>
        <w:t xml:space="preserve"> инструкции о мерах ПБ в филиале «Кировэнерго», а также требования Правил противопожарного режима в РФ, Правил пожарной безопасности для энергетических предприятий (ВППБ 01-02-95*).</w:t>
      </w:r>
    </w:p>
    <w:p w:rsidR="001E69C5" w:rsidRPr="00F56C62" w:rsidRDefault="001E69C5" w:rsidP="007F49B9">
      <w:pPr>
        <w:pStyle w:val="a6"/>
        <w:numPr>
          <w:ilvl w:val="0"/>
          <w:numId w:val="12"/>
        </w:numPr>
        <w:tabs>
          <w:tab w:val="left" w:pos="0"/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Участвовать в проведении объектовых противопожарных тренировок по эвакуации людей на случай пожара, знать и соблюдать требования Инструкции действий персонала по обеспечению безопасной и экстренной эвакуации людей в случае пожара на объектах филиала.</w:t>
      </w:r>
    </w:p>
    <w:p w:rsidR="008E76A8" w:rsidRPr="00F56C62" w:rsidRDefault="001E69C5" w:rsidP="00A1306D">
      <w:pPr>
        <w:pStyle w:val="a6"/>
        <w:numPr>
          <w:ilvl w:val="0"/>
          <w:numId w:val="12"/>
        </w:numPr>
        <w:tabs>
          <w:tab w:val="left" w:pos="0"/>
          <w:tab w:val="left" w:pos="1276"/>
        </w:tabs>
        <w:ind w:left="0" w:firstLine="567"/>
        <w:rPr>
          <w:sz w:val="22"/>
          <w:szCs w:val="22"/>
        </w:rPr>
      </w:pPr>
      <w:r w:rsidRPr="00F56C62">
        <w:rPr>
          <w:sz w:val="22"/>
          <w:szCs w:val="22"/>
        </w:rPr>
        <w:t>Принимать все обоснованные меры предосторожности, направленные на охрану окружающей среды в процессе оказания услуг. Обязанности Исполнителя включают в себя, помимо прочего, предотвращение причинения неудобства третьим лицам и загрязнения окружающей среды оборудованием и материалами Исполнителя, а также охрану диких животных, водных объектов (в том числе подземных вод), дорог, и соседней недвижимости.</w:t>
      </w:r>
    </w:p>
    <w:p w:rsidR="00E26991" w:rsidRPr="00F56C62" w:rsidRDefault="00E26991" w:rsidP="00A1306D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5.</w:t>
      </w:r>
      <w:r w:rsidR="004C44CB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.1</w:t>
      </w:r>
      <w:r w:rsidR="00D61F97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ab/>
        <w:t xml:space="preserve">Оказать предусмотренные разделом 1 настоящего договора услуги в сроки, предусмотренные п. </w:t>
      </w:r>
      <w:proofErr w:type="gramStart"/>
      <w:r w:rsidR="00D61F97" w:rsidRPr="00F56C62">
        <w:rPr>
          <w:sz w:val="22"/>
          <w:szCs w:val="22"/>
        </w:rPr>
        <w:t>2.2,2.3</w:t>
      </w:r>
      <w:proofErr w:type="gramEnd"/>
      <w:r w:rsidRPr="00F56C62">
        <w:rPr>
          <w:sz w:val="22"/>
          <w:szCs w:val="22"/>
        </w:rPr>
        <w:t xml:space="preserve">. настоящего договора. </w:t>
      </w:r>
    </w:p>
    <w:p w:rsidR="00E26991" w:rsidRPr="00F56C62" w:rsidRDefault="00E26991" w:rsidP="00A1306D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5.</w:t>
      </w:r>
      <w:r w:rsidR="004C44CB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</w:t>
      </w:r>
      <w:r w:rsidR="00D61F97" w:rsidRPr="00F56C62">
        <w:rPr>
          <w:sz w:val="22"/>
          <w:szCs w:val="22"/>
        </w:rPr>
        <w:t>14</w:t>
      </w:r>
      <w:r w:rsidRPr="00F56C62">
        <w:rPr>
          <w:sz w:val="22"/>
          <w:szCs w:val="22"/>
        </w:rPr>
        <w:tab/>
        <w:t xml:space="preserve">Обеспечить качественное выполнение оказываемых услуг в соответствии с требованиями действующего законодательства. </w:t>
      </w:r>
    </w:p>
    <w:p w:rsidR="00E26991" w:rsidRPr="00F56C62" w:rsidRDefault="00E26991" w:rsidP="00A1306D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5.</w:t>
      </w:r>
      <w:r w:rsidR="004C44CB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</w:t>
      </w:r>
      <w:r w:rsidR="00D61F97" w:rsidRPr="00F56C62">
        <w:rPr>
          <w:sz w:val="22"/>
          <w:szCs w:val="22"/>
        </w:rPr>
        <w:t>15</w:t>
      </w:r>
      <w:r w:rsidRPr="00F56C62">
        <w:rPr>
          <w:sz w:val="22"/>
          <w:szCs w:val="22"/>
        </w:rPr>
        <w:tab/>
      </w:r>
      <w:proofErr w:type="gramStart"/>
      <w:r w:rsidRPr="00F56C62">
        <w:rPr>
          <w:sz w:val="22"/>
          <w:szCs w:val="22"/>
        </w:rPr>
        <w:t>В</w:t>
      </w:r>
      <w:proofErr w:type="gramEnd"/>
      <w:r w:rsidRPr="00F56C62">
        <w:rPr>
          <w:sz w:val="22"/>
          <w:szCs w:val="22"/>
        </w:rPr>
        <w:t xml:space="preserve"> </w:t>
      </w:r>
      <w:r w:rsidR="004F4CA4" w:rsidRPr="00F56C62">
        <w:rPr>
          <w:sz w:val="22"/>
          <w:szCs w:val="22"/>
        </w:rPr>
        <w:t xml:space="preserve">течении </w:t>
      </w:r>
      <w:r w:rsidR="00207B0C" w:rsidRPr="00F56C62">
        <w:rPr>
          <w:sz w:val="22"/>
          <w:szCs w:val="22"/>
        </w:rPr>
        <w:t>суток устранить</w:t>
      </w:r>
      <w:r w:rsidRPr="00F56C62">
        <w:rPr>
          <w:sz w:val="22"/>
          <w:szCs w:val="22"/>
        </w:rPr>
        <w:t xml:space="preserve"> за свой счет недостатки и скрытые дефекты оказанных услуг, допущенные по вине Исполнителя и выявленные в процессе приемки услуг Заказчиком.</w:t>
      </w:r>
      <w:r w:rsidR="004F4CA4" w:rsidRPr="00F56C62">
        <w:rPr>
          <w:sz w:val="22"/>
          <w:szCs w:val="22"/>
        </w:rPr>
        <w:t xml:space="preserve"> </w:t>
      </w:r>
    </w:p>
    <w:p w:rsidR="00E26991" w:rsidRPr="00F56C62" w:rsidRDefault="00E26991" w:rsidP="00A1306D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5.</w:t>
      </w:r>
      <w:r w:rsidR="004C44CB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</w:t>
      </w:r>
      <w:r w:rsidR="00D61F97" w:rsidRPr="00F56C62">
        <w:rPr>
          <w:sz w:val="22"/>
          <w:szCs w:val="22"/>
        </w:rPr>
        <w:t>16</w:t>
      </w:r>
      <w:r w:rsidRPr="00F56C62">
        <w:rPr>
          <w:sz w:val="22"/>
          <w:szCs w:val="22"/>
        </w:rPr>
        <w:tab/>
        <w:t xml:space="preserve">При нарушении сроков оказания услуг, предусмотренных п. </w:t>
      </w:r>
      <w:r w:rsidR="00D61F97" w:rsidRPr="00F56C62">
        <w:rPr>
          <w:sz w:val="22"/>
          <w:szCs w:val="22"/>
        </w:rPr>
        <w:t>2.2,2.3</w:t>
      </w:r>
      <w:r w:rsidRPr="00F56C62">
        <w:rPr>
          <w:sz w:val="22"/>
          <w:szCs w:val="22"/>
        </w:rPr>
        <w:t>, а также сроков устранения недостатков, предусмотренных п. 5.</w:t>
      </w:r>
      <w:r w:rsidR="004C44CB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</w:t>
      </w:r>
      <w:r w:rsidR="00D61F97" w:rsidRPr="00F56C62">
        <w:rPr>
          <w:sz w:val="22"/>
          <w:szCs w:val="22"/>
        </w:rPr>
        <w:t>15</w:t>
      </w:r>
      <w:r w:rsidRPr="00F56C62">
        <w:rPr>
          <w:sz w:val="22"/>
          <w:szCs w:val="22"/>
        </w:rPr>
        <w:t>. настоящего договора, уплатить Заказчику пени в размере 0,1 % цены договора за каждый день просрочки с момента наступления срока исполнения обязательств в случае полного или частичного письменного признания Исполнителем требований (претензий), предъявленных Заказчиком, либо в случае отказа в их признании, а равно отсутствия такого признания – при наличии вступившего в законную силу решения суда о взыскании штрафных санкций. Уплата неустойки не освобождает Исполнителя от исполнения обязательств или устранения нарушений по настоящему договору.</w:t>
      </w:r>
    </w:p>
    <w:p w:rsidR="00E26991" w:rsidRPr="00F56C62" w:rsidRDefault="00E26991" w:rsidP="00A1306D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5.</w:t>
      </w:r>
      <w:r w:rsidR="004C44CB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</w:t>
      </w:r>
      <w:r w:rsidR="00D61F97" w:rsidRPr="00F56C62">
        <w:rPr>
          <w:sz w:val="22"/>
          <w:szCs w:val="22"/>
        </w:rPr>
        <w:t>17</w:t>
      </w:r>
      <w:r w:rsidR="00207B0C">
        <w:rPr>
          <w:sz w:val="22"/>
          <w:szCs w:val="22"/>
        </w:rPr>
        <w:t>.</w:t>
      </w:r>
      <w:r w:rsidRPr="00F56C62">
        <w:rPr>
          <w:sz w:val="22"/>
          <w:szCs w:val="22"/>
        </w:rPr>
        <w:tab/>
        <w:t>В полном объеме возместить Заказчику убытки (реальный ущерб и упущенную выгоду), возникшие в результате:</w:t>
      </w:r>
    </w:p>
    <w:p w:rsidR="00E26991" w:rsidRPr="00F56C62" w:rsidRDefault="00E26991" w:rsidP="00E26991">
      <w:pPr>
        <w:ind w:left="36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•</w:t>
      </w:r>
      <w:r w:rsidRPr="00F56C62">
        <w:rPr>
          <w:sz w:val="22"/>
          <w:szCs w:val="22"/>
        </w:rPr>
        <w:tab/>
        <w:t>не надлежащего исполнения настоящего договора;</w:t>
      </w:r>
    </w:p>
    <w:p w:rsidR="00E26991" w:rsidRPr="00F56C62" w:rsidRDefault="00E26991" w:rsidP="00E26991">
      <w:pPr>
        <w:ind w:left="36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•</w:t>
      </w:r>
      <w:r w:rsidRPr="00F56C62">
        <w:rPr>
          <w:sz w:val="22"/>
          <w:szCs w:val="22"/>
        </w:rPr>
        <w:tab/>
        <w:t>не соблюдения сроков оказания услуг по договору, возникших в результате отстранения от оказания услуг персонала Исполнителя.</w:t>
      </w:r>
    </w:p>
    <w:p w:rsidR="00E26991" w:rsidRPr="00F56C62" w:rsidRDefault="00E26991" w:rsidP="00E26991">
      <w:pPr>
        <w:ind w:left="36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5.</w:t>
      </w:r>
      <w:r w:rsidR="004C44CB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</w:t>
      </w:r>
      <w:r w:rsidR="004C44CB" w:rsidRPr="00F56C62">
        <w:rPr>
          <w:sz w:val="22"/>
          <w:szCs w:val="22"/>
        </w:rPr>
        <w:t>18</w:t>
      </w:r>
      <w:r w:rsidRPr="00F56C62">
        <w:rPr>
          <w:sz w:val="22"/>
          <w:szCs w:val="22"/>
        </w:rPr>
        <w:t>. Представ</w:t>
      </w:r>
      <w:r w:rsidR="00DF1BF1" w:rsidRPr="00F56C62">
        <w:rPr>
          <w:sz w:val="22"/>
          <w:szCs w:val="22"/>
        </w:rPr>
        <w:t>и</w:t>
      </w:r>
      <w:r w:rsidRPr="00F56C62">
        <w:rPr>
          <w:sz w:val="22"/>
          <w:szCs w:val="22"/>
        </w:rPr>
        <w:t>ть ПАО «</w:t>
      </w:r>
      <w:proofErr w:type="spellStart"/>
      <w:r w:rsidR="00D87F83" w:rsidRPr="00F56C62">
        <w:rPr>
          <w:sz w:val="22"/>
          <w:szCs w:val="22"/>
        </w:rPr>
        <w:t>Россети</w:t>
      </w:r>
      <w:proofErr w:type="spellEnd"/>
      <w:r w:rsidRPr="00F56C62">
        <w:rPr>
          <w:sz w:val="22"/>
          <w:szCs w:val="22"/>
        </w:rPr>
        <w:t xml:space="preserve"> Центр</w:t>
      </w:r>
      <w:r w:rsidR="00D87F83" w:rsidRPr="00F56C62">
        <w:rPr>
          <w:sz w:val="22"/>
          <w:szCs w:val="22"/>
        </w:rPr>
        <w:t xml:space="preserve"> и Приволжье</w:t>
      </w:r>
      <w:r w:rsidRPr="00F56C62">
        <w:rPr>
          <w:sz w:val="22"/>
          <w:szCs w:val="22"/>
        </w:rPr>
        <w:t>»: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информацию о полной цепочке собственников контрагента,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</w:t>
      </w:r>
      <w:r w:rsidR="004C44CB" w:rsidRPr="00F56C62">
        <w:rPr>
          <w:sz w:val="22"/>
          <w:szCs w:val="22"/>
        </w:rPr>
        <w:t>орме, указанной в Приложении № 4</w:t>
      </w:r>
      <w:r w:rsidRPr="00F56C62">
        <w:rPr>
          <w:sz w:val="22"/>
          <w:szCs w:val="22"/>
        </w:rPr>
        <w:t xml:space="preserve"> к настоящему договору;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- информацию о привлечении контрагентом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контрагентом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 </w:t>
      </w:r>
      <w:r w:rsidR="004C44CB" w:rsidRPr="00F56C62">
        <w:rPr>
          <w:sz w:val="22"/>
          <w:szCs w:val="22"/>
        </w:rPr>
        <w:t>4</w:t>
      </w:r>
      <w:r w:rsidRPr="00F56C62">
        <w:rPr>
          <w:sz w:val="22"/>
          <w:szCs w:val="22"/>
        </w:rPr>
        <w:t xml:space="preserve"> к настоящему договору;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информацию об изменении состава (по сравнению с существовавшим на дату заключения настоящего договора) собственников контрагента, третьих лиц, привлеченных контрагентом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контрагента, третьих лиц, привлеченных контрагентом к исполнению своих обязательств по договору. Информация (вместе с копиями подтверждающих документов) представляется в ПАО «</w:t>
      </w:r>
      <w:proofErr w:type="spellStart"/>
      <w:r w:rsidR="00462699" w:rsidRPr="00F56C62">
        <w:rPr>
          <w:sz w:val="22"/>
          <w:szCs w:val="22"/>
        </w:rPr>
        <w:t>Россети</w:t>
      </w:r>
      <w:proofErr w:type="spellEnd"/>
      <w:r w:rsidRPr="00F56C62">
        <w:rPr>
          <w:sz w:val="22"/>
          <w:szCs w:val="22"/>
        </w:rPr>
        <w:t xml:space="preserve"> Центр</w:t>
      </w:r>
      <w:r w:rsidR="00462699" w:rsidRPr="00F56C62">
        <w:rPr>
          <w:sz w:val="22"/>
          <w:szCs w:val="22"/>
        </w:rPr>
        <w:t xml:space="preserve"> и Приволжье</w:t>
      </w:r>
      <w:r w:rsidRPr="00F56C62">
        <w:rPr>
          <w:sz w:val="22"/>
          <w:szCs w:val="22"/>
        </w:rPr>
        <w:t xml:space="preserve">» по форме, указанной в Приложении № </w:t>
      </w:r>
      <w:r w:rsidR="004C44CB" w:rsidRPr="00F56C62">
        <w:rPr>
          <w:sz w:val="22"/>
          <w:szCs w:val="22"/>
        </w:rPr>
        <w:t>4</w:t>
      </w:r>
      <w:r w:rsidRPr="00F56C62">
        <w:rPr>
          <w:sz w:val="22"/>
          <w:szCs w:val="22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E26991" w:rsidRPr="00F56C62" w:rsidRDefault="00EE503B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       </w:t>
      </w:r>
      <w:r w:rsidR="00E26991" w:rsidRPr="00F56C62">
        <w:rPr>
          <w:sz w:val="22"/>
          <w:szCs w:val="22"/>
        </w:rPr>
        <w:t xml:space="preserve">В случае если информация о полной цепочке собственников контрагента, третьего лица, привлеченного контрагентом к исполнению своих обязательств по договору, содержит персональные данные, контрагент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соглашений на обработку персональных данных, по форме, указанной в Приложении № </w:t>
      </w:r>
      <w:r w:rsidR="004C44CB" w:rsidRPr="00F56C62">
        <w:rPr>
          <w:sz w:val="22"/>
          <w:szCs w:val="22"/>
        </w:rPr>
        <w:t>5</w:t>
      </w:r>
      <w:r w:rsidR="00E26991" w:rsidRPr="00F56C62">
        <w:rPr>
          <w:sz w:val="22"/>
          <w:szCs w:val="22"/>
        </w:rPr>
        <w:t xml:space="preserve"> к настоящему договору.</w:t>
      </w:r>
    </w:p>
    <w:p w:rsidR="00E26991" w:rsidRPr="00F56C62" w:rsidRDefault="00E26991" w:rsidP="00DF1BF1">
      <w:pPr>
        <w:ind w:firstLine="36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5.</w:t>
      </w:r>
      <w:r w:rsidR="004C44CB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</w:t>
      </w:r>
      <w:r w:rsidR="004C44CB" w:rsidRPr="00F56C62">
        <w:rPr>
          <w:sz w:val="22"/>
          <w:szCs w:val="22"/>
        </w:rPr>
        <w:t>19</w:t>
      </w:r>
      <w:r w:rsidRPr="00F56C62">
        <w:rPr>
          <w:sz w:val="22"/>
          <w:szCs w:val="22"/>
        </w:rPr>
        <w:t>.</w:t>
      </w:r>
      <w:r w:rsidR="00EE503B" w:rsidRPr="00F56C62">
        <w:rPr>
          <w:sz w:val="22"/>
          <w:szCs w:val="22"/>
        </w:rPr>
        <w:t xml:space="preserve"> </w:t>
      </w:r>
      <w:r w:rsidRPr="00F56C62">
        <w:rPr>
          <w:sz w:val="22"/>
          <w:szCs w:val="22"/>
        </w:rPr>
        <w:t xml:space="preserve">В случае </w:t>
      </w:r>
      <w:r w:rsidR="00207B0C" w:rsidRPr="00F56C62">
        <w:rPr>
          <w:sz w:val="22"/>
          <w:szCs w:val="22"/>
        </w:rPr>
        <w:t>неисполнения Исполнителем</w:t>
      </w:r>
      <w:r w:rsidRPr="00F56C62">
        <w:rPr>
          <w:sz w:val="22"/>
          <w:szCs w:val="22"/>
        </w:rPr>
        <w:t xml:space="preserve"> обязанностей согласно п. </w:t>
      </w:r>
      <w:r w:rsidR="00207B0C" w:rsidRPr="00F56C62">
        <w:rPr>
          <w:sz w:val="22"/>
          <w:szCs w:val="22"/>
        </w:rPr>
        <w:t>5.3.18 договора</w:t>
      </w:r>
      <w:r w:rsidR="00DF1BF1" w:rsidRPr="00F56C62">
        <w:rPr>
          <w:sz w:val="22"/>
          <w:szCs w:val="22"/>
        </w:rPr>
        <w:t xml:space="preserve">, </w:t>
      </w:r>
      <w:r w:rsidR="00EE503B" w:rsidRPr="00F56C62">
        <w:rPr>
          <w:sz w:val="22"/>
          <w:szCs w:val="22"/>
        </w:rPr>
        <w:t xml:space="preserve">Заказчик имеет </w:t>
      </w:r>
      <w:r w:rsidR="00207B0C" w:rsidRPr="00F56C62">
        <w:rPr>
          <w:sz w:val="22"/>
          <w:szCs w:val="22"/>
        </w:rPr>
        <w:t>право в</w:t>
      </w:r>
      <w:r w:rsidR="00EE503B" w:rsidRPr="00F56C62">
        <w:rPr>
          <w:sz w:val="22"/>
          <w:szCs w:val="22"/>
        </w:rPr>
        <w:t xml:space="preserve"> одностороннем внесудебном порядке отказаться от исполнения</w:t>
      </w:r>
      <w:r w:rsidR="00DF1BF1" w:rsidRPr="00F56C62">
        <w:rPr>
          <w:sz w:val="22"/>
          <w:szCs w:val="22"/>
        </w:rPr>
        <w:t xml:space="preserve"> </w:t>
      </w:r>
      <w:r w:rsidRPr="00F56C62">
        <w:rPr>
          <w:sz w:val="22"/>
          <w:szCs w:val="22"/>
        </w:rPr>
        <w:t xml:space="preserve">договора, письменно уведомив об </w:t>
      </w:r>
      <w:r w:rsidRPr="00F56C62">
        <w:rPr>
          <w:sz w:val="22"/>
          <w:szCs w:val="22"/>
        </w:rPr>
        <w:lastRenderedPageBreak/>
        <w:t>этом Исполнителя. Договор считается расторгнутым по истечении 5 (пяти) календарных дней с момента получения контрагентом указанного письменного уведомления Заказчика.</w:t>
      </w:r>
    </w:p>
    <w:p w:rsidR="00E26991" w:rsidRPr="00F56C62" w:rsidRDefault="00E26991" w:rsidP="00E26991">
      <w:pPr>
        <w:ind w:left="36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5.</w:t>
      </w:r>
      <w:r w:rsidR="0012256D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</w:t>
      </w:r>
      <w:r w:rsidR="0012256D" w:rsidRPr="00F56C62">
        <w:rPr>
          <w:sz w:val="22"/>
          <w:szCs w:val="22"/>
        </w:rPr>
        <w:t>20</w:t>
      </w:r>
      <w:r w:rsidRPr="00F56C62">
        <w:rPr>
          <w:sz w:val="22"/>
          <w:szCs w:val="22"/>
        </w:rPr>
        <w:t>. Исполнитель гарантирует</w:t>
      </w:r>
      <w:r w:rsidR="00A1306D" w:rsidRPr="00F56C62">
        <w:rPr>
          <w:sz w:val="22"/>
          <w:szCs w:val="22"/>
        </w:rPr>
        <w:t>,</w:t>
      </w:r>
      <w:r w:rsidRPr="00F56C62">
        <w:rPr>
          <w:sz w:val="22"/>
          <w:szCs w:val="22"/>
        </w:rPr>
        <w:t xml:space="preserve"> что: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зарегистрирован в ЕГРЮЛ надлежащим образом;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располагает лицензиями, необходимыми для осуществления деятельности и исполнения обязательств по договору;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своевременно и в полном объеме уплачивает налоги, сборы и страховые взносы;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отражает в налоговой отчетности по НДС все суммы НДС, предъявленные Заказчику;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EE503B" w:rsidRPr="00F56C62" w:rsidRDefault="00E26991" w:rsidP="00EE503B">
      <w:pPr>
        <w:ind w:left="36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>5.</w:t>
      </w:r>
      <w:r w:rsidR="0012256D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</w:t>
      </w:r>
      <w:r w:rsidR="0012256D" w:rsidRPr="00F56C62">
        <w:rPr>
          <w:sz w:val="22"/>
          <w:szCs w:val="22"/>
        </w:rPr>
        <w:t>21</w:t>
      </w:r>
      <w:r w:rsidRPr="00F56C62">
        <w:rPr>
          <w:sz w:val="22"/>
          <w:szCs w:val="22"/>
        </w:rPr>
        <w:t xml:space="preserve">. При нарушении Исполнителем гарантий (любой одной, нескольких или </w:t>
      </w:r>
      <w:r w:rsidR="00EE503B" w:rsidRPr="00F56C62">
        <w:rPr>
          <w:sz w:val="22"/>
          <w:szCs w:val="22"/>
        </w:rPr>
        <w:t xml:space="preserve">всех вместе), </w:t>
      </w:r>
    </w:p>
    <w:p w:rsidR="00EE503B" w:rsidRPr="00F56C62" w:rsidRDefault="00EE503B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указанных в п. </w:t>
      </w:r>
      <w:r w:rsidR="00207B0C" w:rsidRPr="00F56C62">
        <w:rPr>
          <w:sz w:val="22"/>
          <w:szCs w:val="22"/>
        </w:rPr>
        <w:t>5.3.20 настоящего</w:t>
      </w:r>
      <w:r w:rsidRPr="00F56C62">
        <w:rPr>
          <w:sz w:val="22"/>
          <w:szCs w:val="22"/>
        </w:rPr>
        <w:t xml:space="preserve"> договора, если это повлечет: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- предъявление налоговыми органами требований к Заказчику об уплате </w:t>
      </w:r>
      <w:r w:rsidR="00207B0C" w:rsidRPr="00F56C62">
        <w:rPr>
          <w:sz w:val="22"/>
          <w:szCs w:val="22"/>
        </w:rPr>
        <w:t>налогов, сборов</w:t>
      </w:r>
      <w:r w:rsidRPr="00F56C62">
        <w:rPr>
          <w:sz w:val="22"/>
          <w:szCs w:val="22"/>
        </w:rPr>
        <w:t>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E26991" w:rsidRPr="00F56C62" w:rsidRDefault="00E26991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- предъявление третьими лицами, купившими у Заказчика товары (работы, услуги), имущественные права, являющиеся предметом договора с Исполнителем,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E26991" w:rsidRPr="00F56C62" w:rsidRDefault="00EE503B" w:rsidP="00EE503B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И</w:t>
      </w:r>
      <w:r w:rsidR="00E26991" w:rsidRPr="00F56C62">
        <w:rPr>
          <w:sz w:val="22"/>
          <w:szCs w:val="22"/>
        </w:rPr>
        <w:t xml:space="preserve">сполнитель в соответствии со ст. 406.1 ГК РФ возмещает Заказчику все убытки последнего. При этом факт оспаривания или </w:t>
      </w:r>
      <w:proofErr w:type="spellStart"/>
      <w:r w:rsidR="00E26991" w:rsidRPr="00F56C62">
        <w:rPr>
          <w:sz w:val="22"/>
          <w:szCs w:val="22"/>
        </w:rPr>
        <w:t>неоспаривания</w:t>
      </w:r>
      <w:proofErr w:type="spellEnd"/>
      <w:r w:rsidR="00E26991" w:rsidRPr="00F56C62"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E26991" w:rsidRPr="00F56C62">
        <w:rPr>
          <w:sz w:val="22"/>
          <w:szCs w:val="22"/>
        </w:rPr>
        <w:t>неоспаривания</w:t>
      </w:r>
      <w:proofErr w:type="spellEnd"/>
      <w:r w:rsidR="00E26991" w:rsidRPr="00F56C62">
        <w:rPr>
          <w:sz w:val="22"/>
          <w:szCs w:val="22"/>
        </w:rPr>
        <w:t xml:space="preserve"> в суде претензий третьих лиц не влияет на обязанность контрагента возместить имущественные потери;</w:t>
      </w:r>
    </w:p>
    <w:p w:rsidR="00E26991" w:rsidRPr="00F56C62" w:rsidRDefault="00E26991" w:rsidP="00DF1BF1">
      <w:pPr>
        <w:jc w:val="both"/>
        <w:rPr>
          <w:sz w:val="22"/>
          <w:szCs w:val="22"/>
        </w:rPr>
      </w:pPr>
      <w:r w:rsidRPr="00F56C62">
        <w:rPr>
          <w:sz w:val="22"/>
          <w:szCs w:val="22"/>
        </w:rPr>
        <w:t>5.</w:t>
      </w:r>
      <w:r w:rsidR="0012256D" w:rsidRPr="00F56C62">
        <w:rPr>
          <w:sz w:val="22"/>
          <w:szCs w:val="22"/>
        </w:rPr>
        <w:t>3</w:t>
      </w:r>
      <w:r w:rsidRPr="00F56C62">
        <w:rPr>
          <w:sz w:val="22"/>
          <w:szCs w:val="22"/>
        </w:rPr>
        <w:t>.</w:t>
      </w:r>
      <w:r w:rsidR="0012256D" w:rsidRPr="00F56C62">
        <w:rPr>
          <w:sz w:val="22"/>
          <w:szCs w:val="22"/>
        </w:rPr>
        <w:t>22</w:t>
      </w:r>
      <w:r w:rsidRPr="00F56C62">
        <w:rPr>
          <w:sz w:val="22"/>
          <w:szCs w:val="22"/>
        </w:rPr>
        <w:t>. Соблюдать требования Регламента РГ БП 20/05-01/2020 о взаимодействии ПАО «</w:t>
      </w:r>
      <w:proofErr w:type="spellStart"/>
      <w:r w:rsidR="00462699" w:rsidRPr="00F56C62">
        <w:rPr>
          <w:sz w:val="22"/>
          <w:szCs w:val="22"/>
        </w:rPr>
        <w:t>Россети</w:t>
      </w:r>
      <w:proofErr w:type="spellEnd"/>
      <w:r w:rsidRPr="00F56C62">
        <w:rPr>
          <w:sz w:val="22"/>
          <w:szCs w:val="22"/>
        </w:rPr>
        <w:t xml:space="preserve"> Центр</w:t>
      </w:r>
      <w:r w:rsidR="00EE503B" w:rsidRPr="00F56C62">
        <w:rPr>
          <w:sz w:val="22"/>
          <w:szCs w:val="22"/>
        </w:rPr>
        <w:t>»</w:t>
      </w:r>
      <w:r w:rsidRPr="00F56C62">
        <w:rPr>
          <w:sz w:val="22"/>
          <w:szCs w:val="22"/>
        </w:rPr>
        <w:t xml:space="preserve"> и ПАО «</w:t>
      </w:r>
      <w:proofErr w:type="spellStart"/>
      <w:r w:rsidR="00462699" w:rsidRPr="00F56C62">
        <w:rPr>
          <w:sz w:val="22"/>
          <w:szCs w:val="22"/>
        </w:rPr>
        <w:t>Россети</w:t>
      </w:r>
      <w:proofErr w:type="spellEnd"/>
      <w:r w:rsidRPr="00F56C62">
        <w:rPr>
          <w:sz w:val="22"/>
          <w:szCs w:val="22"/>
        </w:rPr>
        <w:t xml:space="preserve"> Центр</w:t>
      </w:r>
      <w:r w:rsidR="00462699" w:rsidRPr="00F56C62">
        <w:rPr>
          <w:sz w:val="22"/>
          <w:szCs w:val="22"/>
        </w:rPr>
        <w:t xml:space="preserve"> и Приволжье</w:t>
      </w:r>
      <w:r w:rsidRPr="00F56C62">
        <w:rPr>
          <w:sz w:val="22"/>
          <w:szCs w:val="22"/>
        </w:rPr>
        <w:t>» с подрядными организациями, поставщиками оборудования и материалов в условиях установления режима повышенной готовности и режима чрезвычайной ситуации, обеспечивающих соблюдение мер индивидуальной защиты работников, обеспечить запрет допуска работников данных организаций с незамедлительным отстранением их от выполнения работ</w:t>
      </w:r>
      <w:r w:rsidR="00DF1BF1" w:rsidRPr="00F56C62">
        <w:rPr>
          <w:sz w:val="22"/>
          <w:szCs w:val="22"/>
        </w:rPr>
        <w:t>.</w:t>
      </w:r>
    </w:p>
    <w:p w:rsidR="00114B52" w:rsidRPr="00F56C62" w:rsidRDefault="00114B52" w:rsidP="00114B52">
      <w:pPr>
        <w:widowControl w:val="0"/>
        <w:spacing w:after="20"/>
        <w:jc w:val="both"/>
        <w:rPr>
          <w:color w:val="000000" w:themeColor="text1"/>
          <w:sz w:val="22"/>
          <w:szCs w:val="22"/>
        </w:rPr>
      </w:pPr>
      <w:r w:rsidRPr="00F56C62">
        <w:rPr>
          <w:color w:val="000000" w:themeColor="text1"/>
          <w:sz w:val="22"/>
          <w:szCs w:val="22"/>
        </w:rPr>
        <w:t xml:space="preserve">5.3.23 </w:t>
      </w:r>
      <w:r w:rsidR="00207B0C" w:rsidRPr="00F56C62">
        <w:rPr>
          <w:color w:val="000000" w:themeColor="text1"/>
          <w:sz w:val="22"/>
          <w:szCs w:val="22"/>
        </w:rPr>
        <w:t>Заказчик вправе</w:t>
      </w:r>
      <w:r w:rsidRPr="00F56C62">
        <w:rPr>
          <w:color w:val="000000" w:themeColor="text1"/>
          <w:sz w:val="22"/>
          <w:szCs w:val="22"/>
        </w:rPr>
        <w:t xml:space="preserve"> при несоблюдении Исполнителем обязанностей, установленных п. 5.3.22 настоящего Договора, обеспечить запрет допуска работников Исполнителя с незамедлительным отстранением их от выполнения работ.</w:t>
      </w:r>
    </w:p>
    <w:p w:rsidR="00E26991" w:rsidRPr="00F56C62" w:rsidRDefault="00E26991" w:rsidP="00E26991">
      <w:pPr>
        <w:widowControl w:val="0"/>
        <w:tabs>
          <w:tab w:val="num" w:pos="851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u w:val="single"/>
          <w:lang w:eastAsia="ru-RU"/>
        </w:rPr>
      </w:pPr>
      <w:r w:rsidRPr="00F56C62">
        <w:rPr>
          <w:sz w:val="22"/>
          <w:szCs w:val="22"/>
          <w:lang w:eastAsia="ru-RU"/>
        </w:rPr>
        <w:t>5.</w:t>
      </w:r>
      <w:r w:rsidR="0012256D" w:rsidRPr="00F56C62">
        <w:rPr>
          <w:sz w:val="22"/>
          <w:szCs w:val="22"/>
          <w:lang w:eastAsia="ru-RU"/>
        </w:rPr>
        <w:t>4</w:t>
      </w:r>
      <w:r w:rsidRPr="00F56C62">
        <w:rPr>
          <w:sz w:val="22"/>
          <w:szCs w:val="22"/>
          <w:lang w:eastAsia="ru-RU"/>
        </w:rPr>
        <w:t>. Стороны обязаны выполнять в полном объеме все свои обязательства, предусмотренные в других статьях настоящего договора</w:t>
      </w:r>
      <w:r w:rsidR="00A1306D" w:rsidRPr="00F56C62">
        <w:rPr>
          <w:sz w:val="22"/>
          <w:szCs w:val="22"/>
          <w:lang w:eastAsia="ru-RU"/>
        </w:rPr>
        <w:t>.</w:t>
      </w:r>
    </w:p>
    <w:p w:rsidR="00E26991" w:rsidRPr="00F56C62" w:rsidRDefault="00E26991" w:rsidP="007F49B9">
      <w:pPr>
        <w:pStyle w:val="a6"/>
        <w:tabs>
          <w:tab w:val="left" w:pos="1134"/>
        </w:tabs>
        <w:ind w:firstLine="0"/>
        <w:rPr>
          <w:sz w:val="22"/>
          <w:szCs w:val="22"/>
        </w:rPr>
      </w:pPr>
    </w:p>
    <w:p w:rsidR="00E26991" w:rsidRPr="00F56C62" w:rsidRDefault="00E26991" w:rsidP="00E26991">
      <w:pPr>
        <w:ind w:left="360"/>
        <w:jc w:val="center"/>
        <w:rPr>
          <w:b/>
          <w:sz w:val="22"/>
          <w:szCs w:val="22"/>
        </w:rPr>
      </w:pPr>
      <w:r w:rsidRPr="00F56C62">
        <w:rPr>
          <w:b/>
          <w:sz w:val="22"/>
          <w:szCs w:val="22"/>
        </w:rPr>
        <w:t>6. Действие непреодолимой силы</w:t>
      </w:r>
    </w:p>
    <w:p w:rsidR="00E26991" w:rsidRPr="00F56C62" w:rsidRDefault="00E26991" w:rsidP="00E26991">
      <w:pPr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</w:rPr>
        <w:t>6.</w:t>
      </w:r>
      <w:r w:rsidRPr="00F56C62">
        <w:rPr>
          <w:sz w:val="22"/>
          <w:szCs w:val="22"/>
          <w:lang w:eastAsia="ru-RU"/>
        </w:rPr>
        <w:t>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26991" w:rsidRPr="00F56C62" w:rsidRDefault="00E26991" w:rsidP="00E26991">
      <w:pPr>
        <w:suppressAutoHyphens w:val="0"/>
        <w:spacing w:after="12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</w:t>
      </w:r>
      <w:r w:rsidRPr="00F56C62">
        <w:rPr>
          <w:sz w:val="22"/>
          <w:szCs w:val="22"/>
          <w:lang w:eastAsia="ru-RU"/>
        </w:rPr>
        <w:lastRenderedPageBreak/>
        <w:t>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E26991" w:rsidRPr="00F56C62" w:rsidRDefault="00E26991" w:rsidP="00E26991">
      <w:pPr>
        <w:suppressAutoHyphens w:val="0"/>
        <w:spacing w:after="12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E26991" w:rsidRPr="00F56C62" w:rsidRDefault="00E26991" w:rsidP="00E26991">
      <w:pPr>
        <w:suppressAutoHyphens w:val="0"/>
        <w:spacing w:after="12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 xml:space="preserve">6.2. В случаях, предусмотренных в пункте </w:t>
      </w:r>
      <w:r w:rsidR="00207B0C" w:rsidRPr="00F56C62">
        <w:rPr>
          <w:sz w:val="22"/>
          <w:szCs w:val="22"/>
          <w:lang w:eastAsia="ru-RU"/>
        </w:rPr>
        <w:t>6.1 настоящего</w:t>
      </w:r>
      <w:r w:rsidRPr="00F56C62">
        <w:rPr>
          <w:sz w:val="22"/>
          <w:szCs w:val="22"/>
          <w:lang w:eastAsia="ru-RU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26991" w:rsidRPr="00F56C62" w:rsidRDefault="00E26991" w:rsidP="00E26991">
      <w:pPr>
        <w:suppressAutoHyphens w:val="0"/>
        <w:spacing w:after="12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6.3.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26991" w:rsidRPr="00F56C62" w:rsidRDefault="00E26991" w:rsidP="00E26991">
      <w:pPr>
        <w:suppressAutoHyphens w:val="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26991" w:rsidRPr="00F56C62" w:rsidRDefault="00E26991" w:rsidP="00E26991">
      <w:pPr>
        <w:spacing w:before="120" w:after="120"/>
        <w:ind w:left="567"/>
        <w:jc w:val="center"/>
        <w:rPr>
          <w:b/>
          <w:bCs/>
          <w:sz w:val="22"/>
          <w:szCs w:val="22"/>
        </w:rPr>
      </w:pPr>
      <w:r w:rsidRPr="00F56C62">
        <w:rPr>
          <w:b/>
          <w:bCs/>
          <w:sz w:val="22"/>
          <w:szCs w:val="22"/>
        </w:rPr>
        <w:t>7. Порядок разрешения споров</w:t>
      </w:r>
    </w:p>
    <w:p w:rsidR="00E26991" w:rsidRPr="00F56C62" w:rsidRDefault="00E26991" w:rsidP="00F56C62">
      <w:pPr>
        <w:suppressAutoHyphens w:val="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7.1.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Кировской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E26991" w:rsidRPr="00F56C62" w:rsidRDefault="00E26991" w:rsidP="00F56C62">
      <w:pPr>
        <w:suppressAutoHyphens w:val="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26991" w:rsidRPr="00F56C62" w:rsidRDefault="00E26991" w:rsidP="00F56C62">
      <w:pPr>
        <w:suppressAutoHyphens w:val="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Стороны договорились, что исполнительный лист получается по месту третейского судопроизводства.</w:t>
      </w:r>
    </w:p>
    <w:p w:rsidR="00E26991" w:rsidRPr="00F56C62" w:rsidRDefault="00E26991" w:rsidP="00F56C62">
      <w:pPr>
        <w:suppressAutoHyphens w:val="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26991" w:rsidRPr="00F56C62" w:rsidRDefault="00462699" w:rsidP="00207B0C">
      <w:pPr>
        <w:suppressAutoHyphens w:val="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Заказчик:</w:t>
      </w:r>
      <w:r w:rsidR="00EE503B" w:rsidRPr="00F56C62">
        <w:rPr>
          <w:color w:val="1F497D" w:themeColor="text2"/>
          <w:sz w:val="22"/>
          <w:szCs w:val="22"/>
          <w:lang w:eastAsia="ru-RU"/>
        </w:rPr>
        <w:t xml:space="preserve"> </w:t>
      </w:r>
      <w:r w:rsidR="00E26991" w:rsidRPr="00F56C62">
        <w:rPr>
          <w:color w:val="1F497D" w:themeColor="text2"/>
          <w:sz w:val="22"/>
          <w:szCs w:val="22"/>
          <w:u w:val="single"/>
          <w:lang w:eastAsia="ru-RU"/>
        </w:rPr>
        <w:t>secr@kr.mrsk-cp.ru</w:t>
      </w:r>
      <w:r w:rsidR="00E26991" w:rsidRPr="00F56C62">
        <w:rPr>
          <w:sz w:val="22"/>
          <w:szCs w:val="22"/>
          <w:lang w:eastAsia="ru-RU"/>
        </w:rPr>
        <w:t xml:space="preserve">; </w:t>
      </w:r>
    </w:p>
    <w:p w:rsidR="00AB4E1D" w:rsidRPr="00F56C62" w:rsidRDefault="00E45B4F" w:rsidP="00207B0C">
      <w:pPr>
        <w:rPr>
          <w:color w:val="0070C0"/>
          <w:sz w:val="22"/>
          <w:szCs w:val="22"/>
        </w:rPr>
      </w:pPr>
      <w:r w:rsidRPr="00F56C62">
        <w:rPr>
          <w:sz w:val="22"/>
          <w:szCs w:val="22"/>
          <w:lang w:eastAsia="ru-RU"/>
        </w:rPr>
        <w:t xml:space="preserve">Исполнитель: </w:t>
      </w:r>
      <w:hyperlink r:id="rId8" w:history="1">
        <w:r w:rsidR="00386F4F">
          <w:rPr>
            <w:rStyle w:val="af4"/>
            <w:color w:val="1F497D" w:themeColor="text2"/>
            <w:sz w:val="22"/>
            <w:szCs w:val="22"/>
          </w:rPr>
          <w:t>____________________</w:t>
        </w:r>
      </w:hyperlink>
    </w:p>
    <w:p w:rsidR="00E26991" w:rsidRDefault="00E26991" w:rsidP="00426987">
      <w:pPr>
        <w:suppressAutoHyphens w:val="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7.2. Досудебный порядок урегулирования спора является обязательным. Срок ответа на претензию - 14 календарных дней со дня ее получения. Спор по имущественным требованиям Заказчика может быть передан на разрешение суда по истечении 30 календарных дней с момента направления Заказчиком претензии (требования) Исполнителю.</w:t>
      </w:r>
    </w:p>
    <w:p w:rsidR="00A10611" w:rsidRPr="00A10611" w:rsidRDefault="00A10611" w:rsidP="00426987">
      <w:pPr>
        <w:suppressAutoHyphens w:val="0"/>
        <w:ind w:right="-1"/>
        <w:jc w:val="both"/>
        <w:outlineLvl w:val="3"/>
        <w:rPr>
          <w:sz w:val="22"/>
          <w:szCs w:val="22"/>
        </w:rPr>
      </w:pPr>
      <w:r w:rsidRPr="00426987">
        <w:t xml:space="preserve">7.3. </w:t>
      </w:r>
      <w:r w:rsidRPr="00426987">
        <w:rPr>
          <w:sz w:val="22"/>
          <w:szCs w:val="22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A10611" w:rsidRPr="00F56C62" w:rsidRDefault="00A10611" w:rsidP="00E26991">
      <w:pPr>
        <w:suppressAutoHyphens w:val="0"/>
        <w:spacing w:after="120"/>
        <w:jc w:val="both"/>
        <w:rPr>
          <w:sz w:val="22"/>
          <w:szCs w:val="22"/>
          <w:lang w:eastAsia="ru-RU"/>
        </w:rPr>
      </w:pPr>
    </w:p>
    <w:p w:rsidR="00E26991" w:rsidRPr="00F56C62" w:rsidRDefault="00E26991" w:rsidP="00E26991">
      <w:pPr>
        <w:numPr>
          <w:ilvl w:val="0"/>
          <w:numId w:val="45"/>
        </w:numPr>
        <w:spacing w:before="120" w:after="120"/>
        <w:jc w:val="center"/>
        <w:rPr>
          <w:b/>
          <w:sz w:val="22"/>
          <w:szCs w:val="22"/>
        </w:rPr>
      </w:pPr>
      <w:r w:rsidRPr="00F56C62">
        <w:rPr>
          <w:b/>
          <w:sz w:val="22"/>
          <w:szCs w:val="22"/>
        </w:rPr>
        <w:t>Конфиденциальность</w:t>
      </w:r>
    </w:p>
    <w:p w:rsidR="00E26991" w:rsidRPr="00F56C62" w:rsidRDefault="00E26991" w:rsidP="00E26991">
      <w:pPr>
        <w:tabs>
          <w:tab w:val="left" w:pos="0"/>
          <w:tab w:val="left" w:pos="10490"/>
        </w:tabs>
        <w:suppressAutoHyphens w:val="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8.1. Информация, полученная в результате заключения и исполнения настоящего договора, может раскрываться третьим лицам только в случаях и порядке, предусмотренных действующим законодательством РФ. Использование сторонами указанной информации не может осуществляться каким-либо образом, влияющим или способным существенно затронуть права и интересы другой стороны.</w:t>
      </w:r>
    </w:p>
    <w:p w:rsidR="00E26991" w:rsidRPr="00F56C62" w:rsidRDefault="00E26991" w:rsidP="00E26991">
      <w:pPr>
        <w:tabs>
          <w:tab w:val="left" w:pos="0"/>
          <w:tab w:val="left" w:pos="10490"/>
        </w:tabs>
        <w:suppressAutoHyphens w:val="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 xml:space="preserve">8.2. Указанные любой из сторон настоящего договора в своих материалах о существовании между сторонами договорных отношений не являются нарушением условия о </w:t>
      </w:r>
      <w:proofErr w:type="gramStart"/>
      <w:r w:rsidRPr="00F56C62">
        <w:rPr>
          <w:sz w:val="22"/>
          <w:szCs w:val="22"/>
          <w:lang w:eastAsia="ru-RU"/>
        </w:rPr>
        <w:t>не разглашении</w:t>
      </w:r>
      <w:proofErr w:type="gramEnd"/>
      <w:r w:rsidRPr="00F56C62">
        <w:rPr>
          <w:sz w:val="22"/>
          <w:szCs w:val="22"/>
          <w:lang w:eastAsia="ru-RU"/>
        </w:rPr>
        <w:t xml:space="preserve"> информации.</w:t>
      </w:r>
    </w:p>
    <w:p w:rsidR="00E26991" w:rsidRPr="00F56C62" w:rsidRDefault="00E26991" w:rsidP="00E26991">
      <w:pPr>
        <w:tabs>
          <w:tab w:val="left" w:pos="0"/>
          <w:tab w:val="left" w:pos="10490"/>
        </w:tabs>
        <w:suppressAutoHyphens w:val="0"/>
        <w:jc w:val="both"/>
        <w:rPr>
          <w:sz w:val="22"/>
          <w:szCs w:val="22"/>
          <w:lang w:eastAsia="ru-RU"/>
        </w:rPr>
      </w:pPr>
      <w:r w:rsidRPr="00F56C62">
        <w:rPr>
          <w:sz w:val="22"/>
          <w:szCs w:val="22"/>
          <w:lang w:eastAsia="ru-RU"/>
        </w:rPr>
        <w:t>8.3. Условия конфиденциальности настоящего договора сохраняются в течение 3 (трех) лет с момента прекращения договора.</w:t>
      </w:r>
    </w:p>
    <w:p w:rsidR="00E26991" w:rsidRPr="00F56C62" w:rsidRDefault="00E26991" w:rsidP="00E26991">
      <w:pPr>
        <w:jc w:val="both"/>
        <w:rPr>
          <w:spacing w:val="-4"/>
          <w:sz w:val="22"/>
          <w:szCs w:val="22"/>
        </w:rPr>
      </w:pPr>
      <w:r w:rsidRPr="00F56C62">
        <w:rPr>
          <w:spacing w:val="-4"/>
          <w:sz w:val="22"/>
          <w:szCs w:val="22"/>
        </w:rPr>
        <w:t>8.4. Передача и использование Сторонами по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E26991" w:rsidRPr="00F56C62" w:rsidRDefault="00E26991" w:rsidP="00E26991">
      <w:pPr>
        <w:tabs>
          <w:tab w:val="left" w:pos="10490"/>
        </w:tabs>
        <w:jc w:val="both"/>
        <w:rPr>
          <w:sz w:val="22"/>
          <w:szCs w:val="22"/>
        </w:rPr>
      </w:pPr>
    </w:p>
    <w:p w:rsidR="00BD3A78" w:rsidRPr="00F56C62" w:rsidRDefault="00E26991" w:rsidP="00BD3A78">
      <w:pPr>
        <w:numPr>
          <w:ilvl w:val="0"/>
          <w:numId w:val="45"/>
        </w:numPr>
        <w:shd w:val="clear" w:color="auto" w:fill="FFFFFF"/>
        <w:suppressAutoHyphens w:val="0"/>
        <w:spacing w:before="40" w:after="40"/>
        <w:jc w:val="center"/>
        <w:rPr>
          <w:rFonts w:eastAsia="Calibri"/>
          <w:b/>
          <w:sz w:val="22"/>
          <w:szCs w:val="22"/>
          <w:lang w:eastAsia="ru-RU"/>
        </w:rPr>
      </w:pPr>
      <w:r w:rsidRPr="00F56C62">
        <w:rPr>
          <w:rFonts w:eastAsia="Calibri"/>
          <w:b/>
          <w:sz w:val="22"/>
          <w:szCs w:val="22"/>
          <w:lang w:eastAsia="ru-RU"/>
        </w:rPr>
        <w:t>Антикоррупционная оговорка</w:t>
      </w:r>
    </w:p>
    <w:p w:rsidR="00462699" w:rsidRPr="00F56C62" w:rsidRDefault="00462699" w:rsidP="00462699">
      <w:pPr>
        <w:snapToGrid w:val="0"/>
        <w:jc w:val="both"/>
        <w:rPr>
          <w:rFonts w:eastAsia="Calibri"/>
          <w:sz w:val="22"/>
          <w:szCs w:val="22"/>
        </w:rPr>
      </w:pPr>
      <w:r w:rsidRPr="00F56C62">
        <w:rPr>
          <w:rFonts w:eastAsia="Calibri"/>
          <w:sz w:val="22"/>
          <w:szCs w:val="22"/>
        </w:rPr>
        <w:t xml:space="preserve">9.1. Исполнителю </w:t>
      </w:r>
      <w:r w:rsidR="00DF1BF1" w:rsidRPr="00F56C62">
        <w:rPr>
          <w:rFonts w:eastAsia="Calibri"/>
          <w:sz w:val="22"/>
          <w:szCs w:val="22"/>
        </w:rPr>
        <w:t xml:space="preserve"> </w:t>
      </w:r>
      <w:r w:rsidRPr="00F56C62">
        <w:rPr>
          <w:rFonts w:eastAsia="Calibri"/>
          <w:sz w:val="22"/>
          <w:szCs w:val="22"/>
        </w:rPr>
        <w:t>известно о том, что</w:t>
      </w:r>
      <w:r w:rsidR="004F4CA4" w:rsidRPr="00F56C62">
        <w:rPr>
          <w:rFonts w:eastAsia="Calibri"/>
          <w:sz w:val="22"/>
          <w:szCs w:val="22"/>
        </w:rPr>
        <w:t xml:space="preserve"> </w:t>
      </w:r>
      <w:r w:rsidRPr="00F56C62">
        <w:rPr>
          <w:rFonts w:eastAsia="Calibri"/>
          <w:sz w:val="22"/>
          <w:szCs w:val="22"/>
        </w:rPr>
        <w:t xml:space="preserve"> </w:t>
      </w:r>
      <w:r w:rsidR="00A124DF" w:rsidRPr="00F56C62">
        <w:rPr>
          <w:rFonts w:eastAsia="Calibri"/>
          <w:sz w:val="22"/>
          <w:szCs w:val="22"/>
        </w:rPr>
        <w:t xml:space="preserve"> Заказчик </w:t>
      </w:r>
      <w:r w:rsidRPr="00F56C62">
        <w:rPr>
          <w:rFonts w:eastAsia="Calibri"/>
          <w:sz w:val="22"/>
          <w:szCs w:val="22"/>
        </w:rPr>
        <w:t xml:space="preserve">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</w:t>
      </w:r>
      <w:r w:rsidRPr="00F56C62">
        <w:rPr>
          <w:rFonts w:eastAsia="Calibri"/>
          <w:sz w:val="22"/>
          <w:szCs w:val="22"/>
        </w:rPr>
        <w:lastRenderedPageBreak/>
        <w:t>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62699" w:rsidRPr="00F56C62" w:rsidRDefault="00462699" w:rsidP="00462699">
      <w:pPr>
        <w:snapToGrid w:val="0"/>
        <w:jc w:val="both"/>
        <w:rPr>
          <w:rFonts w:eastAsia="Calibri"/>
          <w:sz w:val="22"/>
          <w:szCs w:val="22"/>
        </w:rPr>
      </w:pPr>
      <w:r w:rsidRPr="00F56C62">
        <w:rPr>
          <w:rFonts w:eastAsia="Calibri"/>
          <w:sz w:val="22"/>
          <w:szCs w:val="22"/>
        </w:rPr>
        <w:t xml:space="preserve">9.2.  Исполнитель  настоящим подтверждает, что он ознакомился с Антикоррупционной хартией российского бизнеса и Антикоррупционной политикой Абонента (представленной на официальном сайте </w:t>
      </w:r>
      <w:r w:rsidR="00A124DF" w:rsidRPr="00F56C62">
        <w:rPr>
          <w:rFonts w:eastAsia="Calibri"/>
          <w:sz w:val="22"/>
          <w:szCs w:val="22"/>
        </w:rPr>
        <w:t>Заказчик</w:t>
      </w:r>
      <w:r w:rsidRPr="00F56C62">
        <w:rPr>
          <w:rFonts w:eastAsia="Calibri"/>
          <w:sz w:val="22"/>
          <w:szCs w:val="22"/>
        </w:rPr>
        <w:t xml:space="preserve">а) полностью принимает положения Антикоррупционной политики </w:t>
      </w:r>
      <w:r w:rsidR="00A124DF" w:rsidRPr="00F56C62">
        <w:rPr>
          <w:rFonts w:eastAsia="Calibri"/>
          <w:sz w:val="22"/>
          <w:szCs w:val="22"/>
        </w:rPr>
        <w:t xml:space="preserve">Заказчика </w:t>
      </w:r>
      <w:r w:rsidRPr="00F56C62">
        <w:rPr>
          <w:rFonts w:eastAsia="Calibri"/>
          <w:sz w:val="22"/>
          <w:szCs w:val="22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462699" w:rsidRPr="00F56C62" w:rsidRDefault="00462699" w:rsidP="00462699">
      <w:pPr>
        <w:jc w:val="both"/>
        <w:rPr>
          <w:rFonts w:eastAsia="Calibri"/>
          <w:sz w:val="22"/>
          <w:szCs w:val="22"/>
        </w:rPr>
      </w:pPr>
      <w:r w:rsidRPr="00F56C62">
        <w:rPr>
          <w:rFonts w:eastAsia="Calibri"/>
          <w:sz w:val="22"/>
          <w:szCs w:val="22"/>
        </w:rPr>
        <w:t>9.3.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</w:t>
      </w:r>
      <w:r w:rsidRPr="00F56C62">
        <w:rPr>
          <w:rFonts w:eastAsia="Calibri"/>
          <w:i/>
          <w:sz w:val="22"/>
          <w:szCs w:val="22"/>
        </w:rPr>
        <w:t>.</w:t>
      </w:r>
    </w:p>
    <w:p w:rsidR="00462699" w:rsidRPr="00F56C62" w:rsidRDefault="00462699" w:rsidP="0046269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F56C62">
        <w:rPr>
          <w:rFonts w:eastAsia="Calibri"/>
          <w:sz w:val="22"/>
          <w:szCs w:val="22"/>
        </w:rPr>
        <w:t xml:space="preserve">            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</w:t>
      </w:r>
      <w:r w:rsidRPr="00F56C62">
        <w:rPr>
          <w:rFonts w:eastAsia="Calibri"/>
          <w:sz w:val="22"/>
          <w:szCs w:val="22"/>
          <w:lang w:val="en-US"/>
        </w:rPr>
        <w:t> </w:t>
      </w:r>
      <w:r w:rsidRPr="00F56C62">
        <w:rPr>
          <w:rFonts w:eastAsia="Calibri"/>
          <w:sz w:val="22"/>
          <w:szCs w:val="22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и </w:t>
      </w:r>
      <w:r w:rsidR="00A124DF" w:rsidRPr="00F56C62">
        <w:rPr>
          <w:rFonts w:eastAsia="Calibri"/>
          <w:sz w:val="22"/>
          <w:szCs w:val="22"/>
        </w:rPr>
        <w:t>Заказчик</w:t>
      </w:r>
      <w:r w:rsidRPr="00F56C62">
        <w:rPr>
          <w:rFonts w:eastAsia="Calibri"/>
          <w:sz w:val="22"/>
          <w:szCs w:val="22"/>
        </w:rPr>
        <w:t>).</w:t>
      </w:r>
    </w:p>
    <w:p w:rsidR="00462699" w:rsidRPr="00F56C62" w:rsidRDefault="00462699" w:rsidP="00462699">
      <w:pPr>
        <w:jc w:val="both"/>
        <w:rPr>
          <w:rFonts w:eastAsia="Calibri"/>
          <w:sz w:val="22"/>
          <w:szCs w:val="22"/>
        </w:rPr>
      </w:pPr>
      <w:r w:rsidRPr="00F56C62">
        <w:rPr>
          <w:rFonts w:eastAsia="Calibri"/>
          <w:sz w:val="22"/>
          <w:szCs w:val="22"/>
        </w:rPr>
        <w:t>9.4. В случае возникновения у одной из Сторон подозрений, что произошло или может произойти нарушени</w:t>
      </w:r>
      <w:r w:rsidR="00E3014E">
        <w:rPr>
          <w:rFonts w:eastAsia="Calibri"/>
          <w:sz w:val="22"/>
          <w:szCs w:val="22"/>
        </w:rPr>
        <w:t xml:space="preserve">е каких-либо положений пунктов </w:t>
      </w:r>
      <w:r w:rsidR="00E3014E" w:rsidRPr="00E3014E">
        <w:rPr>
          <w:rFonts w:eastAsia="Calibri"/>
          <w:sz w:val="22"/>
          <w:szCs w:val="22"/>
        </w:rPr>
        <w:t>9</w:t>
      </w:r>
      <w:r w:rsidR="00E3014E">
        <w:rPr>
          <w:rFonts w:eastAsia="Calibri"/>
          <w:sz w:val="22"/>
          <w:szCs w:val="22"/>
        </w:rPr>
        <w:t xml:space="preserve">.1 – </w:t>
      </w:r>
      <w:r w:rsidR="00E3014E" w:rsidRPr="00E3014E">
        <w:rPr>
          <w:rFonts w:eastAsia="Calibri"/>
          <w:sz w:val="22"/>
          <w:szCs w:val="22"/>
        </w:rPr>
        <w:t>9</w:t>
      </w:r>
      <w:r w:rsidRPr="00F56C62">
        <w:rPr>
          <w:rFonts w:eastAsia="Calibri"/>
          <w:sz w:val="22"/>
          <w:szCs w:val="22"/>
        </w:rPr>
        <w:t>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56C62">
        <w:rPr>
          <w:rFonts w:eastAsia="Calibri"/>
          <w:b/>
          <w:bCs/>
          <w:sz w:val="22"/>
          <w:szCs w:val="22"/>
        </w:rPr>
        <w:t xml:space="preserve"> </w:t>
      </w:r>
      <w:r w:rsidRPr="00F56C62">
        <w:rPr>
          <w:rFonts w:eastAsia="Calibri"/>
          <w:bCs/>
          <w:sz w:val="22"/>
          <w:szCs w:val="22"/>
        </w:rPr>
        <w:t>Это подтверждение должно быть направлено в течение 10 (десяти) рабочих дней с даты направления письменного уведомления.</w:t>
      </w:r>
    </w:p>
    <w:p w:rsidR="00462699" w:rsidRPr="00F56C62" w:rsidRDefault="00462699" w:rsidP="0046269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F56C62">
        <w:rPr>
          <w:rFonts w:eastAsia="Calibri"/>
          <w:sz w:val="22"/>
          <w:szCs w:val="22"/>
        </w:rPr>
        <w:t xml:space="preserve">        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="00E3014E">
        <w:rPr>
          <w:rFonts w:eastAsia="Calibri"/>
          <w:sz w:val="22"/>
          <w:szCs w:val="22"/>
        </w:rPr>
        <w:t xml:space="preserve">е каких-либо положений пунктов 9.1, </w:t>
      </w:r>
      <w:r w:rsidR="00E3014E" w:rsidRPr="00E3014E">
        <w:rPr>
          <w:rFonts w:eastAsia="Calibri"/>
          <w:sz w:val="22"/>
          <w:szCs w:val="22"/>
        </w:rPr>
        <w:t>9</w:t>
      </w:r>
      <w:r w:rsidRPr="00F56C62">
        <w:rPr>
          <w:rFonts w:eastAsia="Calibri"/>
          <w:sz w:val="22"/>
          <w:szCs w:val="22"/>
        </w:rPr>
        <w:t>.2 настоящего договора любой из Сторон, аффилированными лицами, работниками или посредниками.</w:t>
      </w:r>
    </w:p>
    <w:p w:rsidR="00462699" w:rsidRPr="00F56C62" w:rsidRDefault="00462699" w:rsidP="00462699">
      <w:pPr>
        <w:jc w:val="both"/>
        <w:rPr>
          <w:rFonts w:eastAsia="Calibri"/>
          <w:sz w:val="22"/>
          <w:szCs w:val="22"/>
        </w:rPr>
      </w:pPr>
      <w:r w:rsidRPr="00F56C62">
        <w:rPr>
          <w:rFonts w:eastAsia="Calibri"/>
          <w:sz w:val="22"/>
          <w:szCs w:val="22"/>
        </w:rPr>
        <w:t>9.5.  В случае нарушения одной из Сторон обязательств по соблюдению требов</w:t>
      </w:r>
      <w:r w:rsidR="00E3014E">
        <w:rPr>
          <w:rFonts w:eastAsia="Calibri"/>
          <w:sz w:val="22"/>
          <w:szCs w:val="22"/>
        </w:rPr>
        <w:t xml:space="preserve">аний, предусмотренных пунктами </w:t>
      </w:r>
      <w:r w:rsidR="00E3014E" w:rsidRPr="00E3014E">
        <w:rPr>
          <w:rFonts w:eastAsia="Calibri"/>
          <w:sz w:val="22"/>
          <w:szCs w:val="22"/>
        </w:rPr>
        <w:t>9</w:t>
      </w:r>
      <w:r w:rsidR="00E3014E">
        <w:rPr>
          <w:rFonts w:eastAsia="Calibri"/>
          <w:sz w:val="22"/>
          <w:szCs w:val="22"/>
        </w:rPr>
        <w:t>.1, 9</w:t>
      </w:r>
      <w:r w:rsidRPr="00F56C62">
        <w:rPr>
          <w:rFonts w:eastAsia="Calibri"/>
          <w:sz w:val="22"/>
          <w:szCs w:val="22"/>
        </w:rPr>
        <w:t xml:space="preserve">.2 </w:t>
      </w:r>
      <w:r w:rsidRPr="00F56C62">
        <w:rPr>
          <w:rFonts w:eastAsia="Calibri"/>
          <w:spacing w:val="-2"/>
          <w:sz w:val="22"/>
          <w:szCs w:val="22"/>
        </w:rPr>
        <w:t>настоящего договора, и обязательств воздерживаться от запрещенных</w:t>
      </w:r>
      <w:r w:rsidR="00E3014E">
        <w:rPr>
          <w:rFonts w:eastAsia="Calibri"/>
          <w:sz w:val="22"/>
          <w:szCs w:val="22"/>
        </w:rPr>
        <w:t xml:space="preserve"> в пункте </w:t>
      </w:r>
      <w:r w:rsidR="00E3014E" w:rsidRPr="00E3014E">
        <w:rPr>
          <w:rFonts w:eastAsia="Calibri"/>
          <w:sz w:val="22"/>
          <w:szCs w:val="22"/>
        </w:rPr>
        <w:t>9</w:t>
      </w:r>
      <w:r w:rsidRPr="00F56C62">
        <w:rPr>
          <w:rFonts w:eastAsia="Calibri"/>
          <w:sz w:val="22"/>
          <w:szCs w:val="22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 </w:t>
      </w:r>
      <w:r w:rsidR="00A124DF" w:rsidRPr="00F56C62">
        <w:rPr>
          <w:rFonts w:eastAsia="Calibri"/>
          <w:sz w:val="22"/>
          <w:szCs w:val="22"/>
        </w:rPr>
        <w:t>Заказчик</w:t>
      </w:r>
      <w:r w:rsidRPr="00F56C62">
        <w:rPr>
          <w:rFonts w:eastAsia="Calibri"/>
          <w:sz w:val="22"/>
          <w:szCs w:val="22"/>
        </w:rPr>
        <w:t xml:space="preserve">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в соответствии с </w:t>
      </w:r>
      <w:r w:rsidR="00207B0C" w:rsidRPr="00F56C62">
        <w:rPr>
          <w:rFonts w:eastAsia="Calibri"/>
          <w:sz w:val="22"/>
          <w:szCs w:val="22"/>
        </w:rPr>
        <w:t>положениями настоящего</w:t>
      </w:r>
      <w:r w:rsidRPr="00F56C62">
        <w:rPr>
          <w:rFonts w:eastAsia="Calibri"/>
          <w:sz w:val="22"/>
          <w:szCs w:val="22"/>
        </w:rPr>
        <w:t xml:space="preserve"> пункта, вправе требовать возмещения реального ущерба, возникшего в результате такого расторжения».</w:t>
      </w:r>
    </w:p>
    <w:p w:rsidR="00EE503B" w:rsidRPr="00F56C62" w:rsidRDefault="00EE503B" w:rsidP="00462699">
      <w:pPr>
        <w:jc w:val="both"/>
        <w:rPr>
          <w:rFonts w:eastAsia="Calibri"/>
          <w:sz w:val="22"/>
          <w:szCs w:val="22"/>
        </w:rPr>
      </w:pPr>
    </w:p>
    <w:p w:rsidR="00E26991" w:rsidRPr="00F56C62" w:rsidRDefault="00E26991" w:rsidP="00EE503B">
      <w:pPr>
        <w:numPr>
          <w:ilvl w:val="0"/>
          <w:numId w:val="45"/>
        </w:numPr>
        <w:suppressAutoHyphens w:val="0"/>
        <w:ind w:left="426"/>
        <w:jc w:val="center"/>
        <w:rPr>
          <w:b/>
          <w:sz w:val="22"/>
          <w:szCs w:val="22"/>
        </w:rPr>
      </w:pPr>
      <w:r w:rsidRPr="00F56C62">
        <w:rPr>
          <w:b/>
          <w:sz w:val="22"/>
          <w:szCs w:val="22"/>
        </w:rPr>
        <w:t>Прочие условия</w:t>
      </w:r>
    </w:p>
    <w:p w:rsidR="00E26991" w:rsidRPr="00F56C62" w:rsidRDefault="00E26991" w:rsidP="00A1306D">
      <w:pPr>
        <w:jc w:val="both"/>
        <w:rPr>
          <w:bCs/>
          <w:color w:val="000000"/>
          <w:sz w:val="22"/>
          <w:szCs w:val="22"/>
          <w:lang w:bidi="ru-RU"/>
        </w:rPr>
      </w:pPr>
      <w:r w:rsidRPr="00F56C62">
        <w:rPr>
          <w:sz w:val="22"/>
          <w:szCs w:val="22"/>
        </w:rPr>
        <w:t>1</w:t>
      </w:r>
      <w:r w:rsidR="00FE5B0B" w:rsidRPr="00F56C62">
        <w:rPr>
          <w:sz w:val="22"/>
          <w:szCs w:val="22"/>
        </w:rPr>
        <w:t>0</w:t>
      </w:r>
      <w:r w:rsidRPr="00F56C62">
        <w:rPr>
          <w:sz w:val="22"/>
          <w:szCs w:val="22"/>
        </w:rPr>
        <w:t>.1.</w:t>
      </w:r>
      <w:r w:rsidRPr="00F56C62">
        <w:rPr>
          <w:rFonts w:eastAsia="Calibri"/>
          <w:color w:val="000000"/>
          <w:sz w:val="22"/>
          <w:szCs w:val="22"/>
          <w:lang w:bidi="ru-RU"/>
        </w:rPr>
        <w:t xml:space="preserve"> </w:t>
      </w:r>
      <w:r w:rsidRPr="00F56C62">
        <w:rPr>
          <w:rFonts w:eastAsia="Calibri"/>
          <w:color w:val="000000"/>
          <w:sz w:val="22"/>
          <w:szCs w:val="22"/>
          <w:lang w:val="en-US" w:bidi="ru-RU"/>
        </w:rPr>
        <w:t> </w:t>
      </w:r>
      <w:r w:rsidRPr="00F56C62">
        <w:rPr>
          <w:bCs/>
          <w:color w:val="000000"/>
          <w:sz w:val="22"/>
          <w:szCs w:val="22"/>
          <w:lang w:bidi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</w:t>
      </w:r>
      <w:r w:rsidRPr="00F56C62">
        <w:rPr>
          <w:bCs/>
          <w:i/>
          <w:color w:val="000000"/>
          <w:sz w:val="22"/>
          <w:szCs w:val="22"/>
          <w:lang w:bidi="ru-RU"/>
        </w:rPr>
        <w:t xml:space="preserve"> </w:t>
      </w:r>
      <w:r w:rsidRPr="00F56C62">
        <w:rPr>
          <w:bCs/>
          <w:color w:val="000000"/>
          <w:sz w:val="22"/>
          <w:szCs w:val="22"/>
          <w:lang w:bidi="ru-RU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26991" w:rsidRPr="00F56C62" w:rsidRDefault="00E26991" w:rsidP="00A1306D">
      <w:pPr>
        <w:widowControl w:val="0"/>
        <w:suppressAutoHyphens w:val="0"/>
        <w:jc w:val="both"/>
        <w:rPr>
          <w:rFonts w:eastAsia="Tahoma"/>
          <w:color w:val="000000"/>
          <w:sz w:val="22"/>
          <w:szCs w:val="22"/>
          <w:lang w:eastAsia="ru-RU" w:bidi="ru-RU"/>
        </w:rPr>
      </w:pPr>
      <w:r w:rsidRPr="00F56C62">
        <w:rPr>
          <w:rFonts w:eastAsia="Tahoma"/>
          <w:color w:val="000000"/>
          <w:sz w:val="22"/>
          <w:szCs w:val="22"/>
          <w:lang w:eastAsia="ru-RU" w:bidi="ru-RU"/>
        </w:rPr>
        <w:t>1</w:t>
      </w:r>
      <w:r w:rsidR="00FE5B0B" w:rsidRPr="00F56C62">
        <w:rPr>
          <w:rFonts w:eastAsia="Tahoma"/>
          <w:color w:val="000000"/>
          <w:sz w:val="22"/>
          <w:szCs w:val="22"/>
          <w:lang w:eastAsia="ru-RU" w:bidi="ru-RU"/>
        </w:rPr>
        <w:t>0</w:t>
      </w:r>
      <w:r w:rsidRPr="00F56C62">
        <w:rPr>
          <w:rFonts w:eastAsia="Tahoma"/>
          <w:color w:val="000000"/>
          <w:sz w:val="22"/>
          <w:szCs w:val="22"/>
          <w:lang w:eastAsia="ru-RU" w:bidi="ru-RU"/>
        </w:rPr>
        <w:t>.2. 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26991" w:rsidRPr="00F56C62" w:rsidRDefault="00E26991" w:rsidP="00A1306D">
      <w:pPr>
        <w:widowControl w:val="0"/>
        <w:suppressAutoHyphens w:val="0"/>
        <w:jc w:val="both"/>
        <w:rPr>
          <w:rFonts w:eastAsia="Tahoma"/>
          <w:color w:val="000000"/>
          <w:sz w:val="22"/>
          <w:szCs w:val="22"/>
          <w:lang w:eastAsia="ru-RU" w:bidi="ru-RU"/>
        </w:rPr>
      </w:pPr>
      <w:r w:rsidRPr="00F56C62">
        <w:rPr>
          <w:rFonts w:eastAsia="Calibri"/>
          <w:color w:val="000000"/>
          <w:sz w:val="22"/>
          <w:szCs w:val="22"/>
          <w:lang w:eastAsia="ru-RU" w:bidi="ru-RU"/>
        </w:rPr>
        <w:t>1</w:t>
      </w:r>
      <w:r w:rsidR="00FE5B0B" w:rsidRPr="00F56C62">
        <w:rPr>
          <w:rFonts w:eastAsia="Calibri"/>
          <w:color w:val="000000"/>
          <w:sz w:val="22"/>
          <w:szCs w:val="22"/>
          <w:lang w:eastAsia="ru-RU" w:bidi="ru-RU"/>
        </w:rPr>
        <w:t>0</w:t>
      </w:r>
      <w:r w:rsidRPr="00F56C62">
        <w:rPr>
          <w:rFonts w:eastAsia="Calibri"/>
          <w:color w:val="000000"/>
          <w:sz w:val="22"/>
          <w:szCs w:val="22"/>
          <w:lang w:eastAsia="ru-RU" w:bidi="ru-RU"/>
        </w:rPr>
        <w:t>.3.</w:t>
      </w:r>
      <w:r w:rsidRPr="00F56C62">
        <w:rPr>
          <w:rFonts w:eastAsia="Tahoma"/>
          <w:color w:val="000000"/>
          <w:sz w:val="22"/>
          <w:szCs w:val="22"/>
          <w:lang w:eastAsia="ru-RU" w:bidi="ru-RU"/>
        </w:rPr>
        <w:t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E26991" w:rsidRPr="00F56C62" w:rsidRDefault="00E26991" w:rsidP="00A1306D">
      <w:pPr>
        <w:widowControl w:val="0"/>
        <w:suppressAutoHyphens w:val="0"/>
        <w:jc w:val="both"/>
        <w:rPr>
          <w:rFonts w:eastAsia="Tahoma"/>
          <w:color w:val="000000"/>
          <w:sz w:val="22"/>
          <w:szCs w:val="22"/>
          <w:lang w:eastAsia="ru-RU" w:bidi="ru-RU"/>
        </w:rPr>
      </w:pPr>
      <w:r w:rsidRPr="00F56C62">
        <w:rPr>
          <w:rFonts w:eastAsia="Calibri"/>
          <w:color w:val="000000"/>
          <w:sz w:val="22"/>
          <w:szCs w:val="22"/>
          <w:lang w:eastAsia="ru-RU" w:bidi="ru-RU"/>
        </w:rPr>
        <w:t>1</w:t>
      </w:r>
      <w:r w:rsidR="00FE5B0B" w:rsidRPr="00F56C62">
        <w:rPr>
          <w:rFonts w:eastAsia="Calibri"/>
          <w:color w:val="000000"/>
          <w:sz w:val="22"/>
          <w:szCs w:val="22"/>
          <w:lang w:eastAsia="ru-RU" w:bidi="ru-RU"/>
        </w:rPr>
        <w:t>0</w:t>
      </w:r>
      <w:r w:rsidRPr="00F56C62">
        <w:rPr>
          <w:rFonts w:eastAsia="Calibri"/>
          <w:color w:val="000000"/>
          <w:sz w:val="22"/>
          <w:szCs w:val="22"/>
          <w:lang w:eastAsia="ru-RU" w:bidi="ru-RU"/>
        </w:rPr>
        <w:t>.4.</w:t>
      </w:r>
      <w:r w:rsidRPr="00F56C62">
        <w:rPr>
          <w:rFonts w:eastAsia="Tahoma"/>
          <w:color w:val="000000"/>
          <w:sz w:val="22"/>
          <w:szCs w:val="22"/>
          <w:lang w:eastAsia="ru-RU" w:bidi="ru-RU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E26991" w:rsidRPr="00F56C62" w:rsidRDefault="00E26991" w:rsidP="00A1306D">
      <w:pPr>
        <w:widowControl w:val="0"/>
        <w:suppressAutoHyphens w:val="0"/>
        <w:jc w:val="both"/>
        <w:rPr>
          <w:rFonts w:eastAsia="Calibri"/>
          <w:color w:val="000000"/>
          <w:sz w:val="22"/>
          <w:szCs w:val="22"/>
          <w:lang w:eastAsia="ru-RU" w:bidi="ru-RU"/>
        </w:rPr>
      </w:pPr>
      <w:r w:rsidRPr="00F56C62">
        <w:rPr>
          <w:rFonts w:eastAsia="Calibri"/>
          <w:color w:val="000000"/>
          <w:sz w:val="22"/>
          <w:szCs w:val="22"/>
          <w:lang w:eastAsia="ru-RU" w:bidi="ru-RU"/>
        </w:rPr>
        <w:t>1</w:t>
      </w:r>
      <w:r w:rsidR="00FE5B0B" w:rsidRPr="00F56C62">
        <w:rPr>
          <w:rFonts w:eastAsia="Calibri"/>
          <w:color w:val="000000"/>
          <w:sz w:val="22"/>
          <w:szCs w:val="22"/>
          <w:lang w:eastAsia="ru-RU" w:bidi="ru-RU"/>
        </w:rPr>
        <w:t>0</w:t>
      </w:r>
      <w:r w:rsidRPr="00F56C62">
        <w:rPr>
          <w:rFonts w:eastAsia="Calibri"/>
          <w:color w:val="000000"/>
          <w:sz w:val="22"/>
          <w:szCs w:val="22"/>
          <w:lang w:eastAsia="ru-RU" w:bidi="ru-RU"/>
        </w:rPr>
        <w:t>.5. Вопросы, не урегулированные настоящим договором, регламентируются нормами законодательства Российской Федерации.</w:t>
      </w:r>
    </w:p>
    <w:p w:rsidR="00E26991" w:rsidRPr="00F56C62" w:rsidRDefault="00FE5B0B" w:rsidP="00A1306D">
      <w:pPr>
        <w:widowControl w:val="0"/>
        <w:suppressAutoHyphens w:val="0"/>
        <w:jc w:val="both"/>
        <w:rPr>
          <w:rFonts w:eastAsia="Tahoma"/>
          <w:color w:val="000000"/>
          <w:sz w:val="22"/>
          <w:szCs w:val="22"/>
          <w:lang w:eastAsia="ru-RU" w:bidi="ru-RU"/>
        </w:rPr>
      </w:pPr>
      <w:r w:rsidRPr="00F56C62">
        <w:rPr>
          <w:rFonts w:eastAsia="Tahoma"/>
          <w:color w:val="000000"/>
          <w:sz w:val="22"/>
          <w:szCs w:val="22"/>
          <w:lang w:eastAsia="ru-RU" w:bidi="ru-RU"/>
        </w:rPr>
        <w:t>10</w:t>
      </w:r>
      <w:r w:rsidR="00E26991" w:rsidRPr="00F56C62">
        <w:rPr>
          <w:rFonts w:eastAsia="Tahoma"/>
          <w:color w:val="000000"/>
          <w:sz w:val="22"/>
          <w:szCs w:val="22"/>
          <w:lang w:eastAsia="ru-RU" w:bidi="ru-RU"/>
        </w:rPr>
        <w:t>.6.</w:t>
      </w:r>
      <w:r w:rsidR="00E26991" w:rsidRPr="00F56C62">
        <w:rPr>
          <w:rFonts w:eastAsia="Tahoma"/>
          <w:color w:val="000000"/>
          <w:sz w:val="22"/>
          <w:szCs w:val="22"/>
          <w:lang w:val="en-US" w:eastAsia="ru-RU" w:bidi="ru-RU"/>
        </w:rPr>
        <w:t> </w:t>
      </w:r>
      <w:r w:rsidR="00E26991" w:rsidRPr="00F56C62">
        <w:rPr>
          <w:rFonts w:eastAsia="Tahoma"/>
          <w:color w:val="000000"/>
          <w:sz w:val="22"/>
          <w:szCs w:val="22"/>
          <w:lang w:eastAsia="ru-RU" w:bidi="ru-RU"/>
        </w:rPr>
        <w:t>Все указанные в настоящем договоре приложения являются его неотъемлемой частью.</w:t>
      </w:r>
    </w:p>
    <w:p w:rsidR="00E26991" w:rsidRPr="00F56C62" w:rsidRDefault="00E26991" w:rsidP="00A1306D">
      <w:pPr>
        <w:widowControl w:val="0"/>
        <w:suppressAutoHyphens w:val="0"/>
        <w:jc w:val="both"/>
        <w:rPr>
          <w:rFonts w:eastAsia="Tahoma"/>
          <w:color w:val="000000"/>
          <w:sz w:val="22"/>
          <w:szCs w:val="22"/>
          <w:lang w:eastAsia="ru-RU" w:bidi="ru-RU"/>
        </w:rPr>
      </w:pPr>
      <w:r w:rsidRPr="00F56C62">
        <w:rPr>
          <w:rFonts w:eastAsia="Calibri"/>
          <w:color w:val="000000"/>
          <w:sz w:val="22"/>
          <w:szCs w:val="22"/>
          <w:lang w:eastAsia="ru-RU" w:bidi="ru-RU"/>
        </w:rPr>
        <w:t>1</w:t>
      </w:r>
      <w:r w:rsidR="00FE5B0B" w:rsidRPr="00F56C62">
        <w:rPr>
          <w:rFonts w:eastAsia="Calibri"/>
          <w:color w:val="000000"/>
          <w:sz w:val="22"/>
          <w:szCs w:val="22"/>
          <w:lang w:eastAsia="ru-RU" w:bidi="ru-RU"/>
        </w:rPr>
        <w:t>0</w:t>
      </w:r>
      <w:r w:rsidRPr="00F56C62">
        <w:rPr>
          <w:rFonts w:eastAsia="Calibri"/>
          <w:color w:val="000000"/>
          <w:sz w:val="22"/>
          <w:szCs w:val="22"/>
          <w:lang w:eastAsia="ru-RU" w:bidi="ru-RU"/>
        </w:rPr>
        <w:t>.7.</w:t>
      </w:r>
      <w:r w:rsidRPr="00F56C62">
        <w:rPr>
          <w:rFonts w:eastAsia="Calibri"/>
          <w:color w:val="000000"/>
          <w:sz w:val="22"/>
          <w:szCs w:val="22"/>
          <w:lang w:val="en-US" w:eastAsia="ru-RU" w:bidi="ru-RU"/>
        </w:rPr>
        <w:t> </w:t>
      </w:r>
      <w:r w:rsidR="000D084A" w:rsidRPr="00F56C62">
        <w:rPr>
          <w:sz w:val="22"/>
          <w:szCs w:val="22"/>
          <w:lang w:eastAsia="ru-RU"/>
        </w:rPr>
        <w:t>Настоящий договор составлен на русском языке, заключается в форме электронного документа и подписывается Сторонами усиленной квалифицированной электронной подписью</w:t>
      </w:r>
      <w:r w:rsidRPr="00F56C62">
        <w:rPr>
          <w:rFonts w:eastAsia="Tahoma"/>
          <w:sz w:val="22"/>
          <w:szCs w:val="22"/>
          <w:lang w:eastAsia="ru-RU" w:bidi="ru-RU"/>
        </w:rPr>
        <w:t>.</w:t>
      </w:r>
    </w:p>
    <w:p w:rsidR="00E26991" w:rsidRPr="00F56C62" w:rsidRDefault="00FE5B0B" w:rsidP="00A1306D">
      <w:pPr>
        <w:widowControl w:val="0"/>
        <w:suppressAutoHyphens w:val="0"/>
        <w:jc w:val="both"/>
        <w:rPr>
          <w:rFonts w:eastAsia="Tahoma"/>
          <w:color w:val="000000"/>
          <w:sz w:val="22"/>
          <w:szCs w:val="22"/>
          <w:lang w:eastAsia="ru-RU" w:bidi="ru-RU"/>
        </w:rPr>
      </w:pPr>
      <w:r w:rsidRPr="00F56C62">
        <w:rPr>
          <w:rFonts w:eastAsia="Calibri"/>
          <w:color w:val="000000"/>
          <w:sz w:val="22"/>
          <w:szCs w:val="22"/>
          <w:lang w:eastAsia="ru-RU" w:bidi="ru-RU"/>
        </w:rPr>
        <w:t>10</w:t>
      </w:r>
      <w:r w:rsidR="00E26991" w:rsidRPr="00F56C62">
        <w:rPr>
          <w:rFonts w:eastAsia="Calibri"/>
          <w:color w:val="000000"/>
          <w:sz w:val="22"/>
          <w:szCs w:val="22"/>
          <w:lang w:eastAsia="ru-RU" w:bidi="ru-RU"/>
        </w:rPr>
        <w:t>.8.</w:t>
      </w:r>
      <w:r w:rsidR="00E26991" w:rsidRPr="00F56C62">
        <w:rPr>
          <w:rFonts w:eastAsia="Tahoma"/>
          <w:color w:val="000000"/>
          <w:sz w:val="22"/>
          <w:szCs w:val="22"/>
          <w:lang w:eastAsia="ru-RU" w:bidi="ru-RU"/>
        </w:rPr>
        <w:t>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E26991" w:rsidRPr="00F56C62" w:rsidRDefault="00FE5B0B" w:rsidP="00A1306D">
      <w:pPr>
        <w:widowControl w:val="0"/>
        <w:shd w:val="clear" w:color="auto" w:fill="FFFFFF"/>
        <w:suppressAutoHyphens w:val="0"/>
        <w:jc w:val="both"/>
        <w:rPr>
          <w:rFonts w:eastAsia="Tahoma"/>
          <w:color w:val="000000"/>
          <w:sz w:val="22"/>
          <w:szCs w:val="22"/>
          <w:lang w:eastAsia="ru-RU" w:bidi="ru-RU"/>
        </w:rPr>
      </w:pPr>
      <w:r w:rsidRPr="00F56C62">
        <w:rPr>
          <w:rFonts w:eastAsia="Calibri"/>
          <w:color w:val="000000"/>
          <w:sz w:val="22"/>
          <w:szCs w:val="22"/>
          <w:lang w:eastAsia="ru-RU" w:bidi="ru-RU"/>
        </w:rPr>
        <w:t>10</w:t>
      </w:r>
      <w:r w:rsidR="00E26991" w:rsidRPr="00F56C62">
        <w:rPr>
          <w:rFonts w:eastAsia="Calibri"/>
          <w:color w:val="000000"/>
          <w:sz w:val="22"/>
          <w:szCs w:val="22"/>
          <w:lang w:eastAsia="ru-RU" w:bidi="ru-RU"/>
        </w:rPr>
        <w:t>.9.</w:t>
      </w:r>
      <w:r w:rsidR="00E26991" w:rsidRPr="00F56C62">
        <w:rPr>
          <w:rFonts w:eastAsia="Tahoma"/>
          <w:color w:val="000000"/>
          <w:sz w:val="22"/>
          <w:szCs w:val="22"/>
          <w:lang w:eastAsia="ru-RU" w:bidi="ru-RU"/>
        </w:rPr>
        <w:t> Договор в соответствии со ст. 431 ГК РФ подлежит толкованию с учетом буквального значения содержащихся в нем слов и выражений.</w:t>
      </w:r>
    </w:p>
    <w:p w:rsidR="00E26991" w:rsidRPr="00F56C62" w:rsidRDefault="00E26991" w:rsidP="00A1306D">
      <w:pPr>
        <w:widowControl w:val="0"/>
        <w:shd w:val="clear" w:color="auto" w:fill="FFFFFF"/>
        <w:suppressAutoHyphens w:val="0"/>
        <w:jc w:val="both"/>
        <w:rPr>
          <w:rFonts w:eastAsia="Calibri"/>
          <w:sz w:val="22"/>
          <w:szCs w:val="22"/>
          <w:lang w:eastAsia="ru-RU"/>
        </w:rPr>
      </w:pPr>
      <w:r w:rsidRPr="00F56C62">
        <w:rPr>
          <w:rFonts w:eastAsia="Calibri"/>
          <w:sz w:val="22"/>
          <w:szCs w:val="22"/>
          <w:lang w:eastAsia="ru-RU"/>
        </w:rPr>
        <w:t>1</w:t>
      </w:r>
      <w:r w:rsidR="00FE5B0B" w:rsidRPr="00F56C62">
        <w:rPr>
          <w:rFonts w:eastAsia="Calibri"/>
          <w:sz w:val="22"/>
          <w:szCs w:val="22"/>
          <w:lang w:eastAsia="ru-RU"/>
        </w:rPr>
        <w:t>0</w:t>
      </w:r>
      <w:r w:rsidRPr="00F56C62">
        <w:rPr>
          <w:rFonts w:eastAsia="Calibri"/>
          <w:sz w:val="22"/>
          <w:szCs w:val="22"/>
          <w:lang w:eastAsia="ru-RU"/>
        </w:rPr>
        <w:t>.10. Уступка права требования по настоящему договору без письменного согласования сторонами не допускается.</w:t>
      </w:r>
    </w:p>
    <w:p w:rsidR="002C3A89" w:rsidRPr="00F56C62" w:rsidRDefault="002C3A89" w:rsidP="00FE5B0B">
      <w:pPr>
        <w:pStyle w:val="af6"/>
        <w:numPr>
          <w:ilvl w:val="0"/>
          <w:numId w:val="45"/>
        </w:num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F56C62">
        <w:rPr>
          <w:b/>
          <w:bCs/>
          <w:sz w:val="22"/>
          <w:szCs w:val="22"/>
        </w:rPr>
        <w:lastRenderedPageBreak/>
        <w:t>Приложения</w:t>
      </w:r>
    </w:p>
    <w:p w:rsidR="002C3A89" w:rsidRPr="00F56C62" w:rsidRDefault="00FE5B0B" w:rsidP="00FE5B0B">
      <w:pPr>
        <w:pStyle w:val="af6"/>
        <w:numPr>
          <w:ilvl w:val="1"/>
          <w:numId w:val="48"/>
        </w:numPr>
        <w:tabs>
          <w:tab w:val="left" w:pos="0"/>
        </w:tabs>
        <w:suppressAutoHyphens w:val="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    </w:t>
      </w:r>
      <w:r w:rsidR="002C3A89" w:rsidRPr="00F56C62">
        <w:rPr>
          <w:sz w:val="22"/>
          <w:szCs w:val="22"/>
        </w:rPr>
        <w:t>Техническое задание – Приложение № 1.</w:t>
      </w:r>
    </w:p>
    <w:p w:rsidR="002C3A89" w:rsidRPr="00F56C62" w:rsidRDefault="00FE5B0B" w:rsidP="00FE5B0B">
      <w:pPr>
        <w:pStyle w:val="af6"/>
        <w:numPr>
          <w:ilvl w:val="1"/>
          <w:numId w:val="48"/>
        </w:numPr>
        <w:tabs>
          <w:tab w:val="left" w:pos="0"/>
        </w:tabs>
        <w:suppressAutoHyphens w:val="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    </w:t>
      </w:r>
      <w:r w:rsidR="002C3A89" w:rsidRPr="00F56C62">
        <w:rPr>
          <w:sz w:val="22"/>
          <w:szCs w:val="22"/>
        </w:rPr>
        <w:t>Сводная стоимость услуг – Приложение № 2.</w:t>
      </w:r>
    </w:p>
    <w:p w:rsidR="002C3A89" w:rsidRPr="00F56C62" w:rsidRDefault="00FE5B0B" w:rsidP="00FE5B0B">
      <w:pPr>
        <w:pStyle w:val="af6"/>
        <w:numPr>
          <w:ilvl w:val="1"/>
          <w:numId w:val="48"/>
        </w:numPr>
        <w:tabs>
          <w:tab w:val="left" w:pos="0"/>
        </w:tabs>
        <w:suppressAutoHyphens w:val="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    </w:t>
      </w:r>
      <w:r w:rsidR="002C3A89" w:rsidRPr="00F56C62">
        <w:rPr>
          <w:sz w:val="22"/>
          <w:szCs w:val="22"/>
        </w:rPr>
        <w:t>Калькуляция стоимости услуг – Приложение № 3.</w:t>
      </w:r>
    </w:p>
    <w:p w:rsidR="00645505" w:rsidRPr="00F56C62" w:rsidRDefault="00FE5B0B" w:rsidP="00FE5B0B">
      <w:pPr>
        <w:pStyle w:val="af6"/>
        <w:numPr>
          <w:ilvl w:val="1"/>
          <w:numId w:val="48"/>
        </w:numPr>
        <w:tabs>
          <w:tab w:val="left" w:pos="0"/>
        </w:tabs>
        <w:suppressAutoHyphens w:val="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    </w:t>
      </w:r>
      <w:r w:rsidR="00645505" w:rsidRPr="00F56C62">
        <w:rPr>
          <w:sz w:val="22"/>
          <w:szCs w:val="22"/>
        </w:rPr>
        <w:t>Перечень информации – Приложение № 4.</w:t>
      </w:r>
    </w:p>
    <w:p w:rsidR="00645505" w:rsidRDefault="00A1306D" w:rsidP="00FE5B0B">
      <w:pPr>
        <w:pStyle w:val="af6"/>
        <w:numPr>
          <w:ilvl w:val="1"/>
          <w:numId w:val="48"/>
        </w:numPr>
        <w:tabs>
          <w:tab w:val="left" w:pos="0"/>
        </w:tabs>
        <w:suppressAutoHyphens w:val="0"/>
        <w:jc w:val="both"/>
        <w:rPr>
          <w:sz w:val="22"/>
          <w:szCs w:val="22"/>
        </w:rPr>
      </w:pPr>
      <w:r w:rsidRPr="00F56C62">
        <w:rPr>
          <w:sz w:val="22"/>
          <w:szCs w:val="22"/>
        </w:rPr>
        <w:t xml:space="preserve">    </w:t>
      </w:r>
      <w:r w:rsidR="00645505" w:rsidRPr="00F56C62">
        <w:rPr>
          <w:sz w:val="22"/>
          <w:szCs w:val="22"/>
        </w:rPr>
        <w:t>Согла</w:t>
      </w:r>
      <w:r w:rsidR="00B859CA" w:rsidRPr="00F56C62">
        <w:rPr>
          <w:sz w:val="22"/>
          <w:szCs w:val="22"/>
        </w:rPr>
        <w:t>шение</w:t>
      </w:r>
      <w:r w:rsidR="00645505" w:rsidRPr="00F56C62">
        <w:rPr>
          <w:sz w:val="22"/>
          <w:szCs w:val="22"/>
        </w:rPr>
        <w:t xml:space="preserve"> на обработку персональных данных – Приложение № 5.</w:t>
      </w:r>
    </w:p>
    <w:p w:rsidR="00F355F5" w:rsidRPr="00F355F5" w:rsidRDefault="00F355F5" w:rsidP="00A10611">
      <w:pPr>
        <w:shd w:val="clear" w:color="auto" w:fill="FFFFFF"/>
        <w:ind w:right="282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A10611">
        <w:rPr>
          <w:sz w:val="22"/>
          <w:szCs w:val="22"/>
          <w:highlight w:val="yellow"/>
        </w:rPr>
        <w:t>11.6</w:t>
      </w:r>
      <w:r w:rsidR="00207B0C" w:rsidRPr="00A10611">
        <w:rPr>
          <w:sz w:val="22"/>
          <w:szCs w:val="22"/>
          <w:highlight w:val="yellow"/>
        </w:rPr>
        <w:t>.</w:t>
      </w:r>
      <w:r w:rsidRPr="00A10611">
        <w:rPr>
          <w:sz w:val="22"/>
          <w:szCs w:val="22"/>
          <w:highlight w:val="yellow"/>
        </w:rPr>
        <w:t xml:space="preserve">      </w:t>
      </w:r>
      <w:r w:rsidRPr="00A10611">
        <w:rPr>
          <w:bCs/>
          <w:sz w:val="22"/>
          <w:szCs w:val="22"/>
          <w:highlight w:val="yellow"/>
        </w:rPr>
        <w:t xml:space="preserve">Соглашение на осуществление документооборота в электронном </w:t>
      </w:r>
      <w:proofErr w:type="gramStart"/>
      <w:r w:rsidRPr="00A10611">
        <w:rPr>
          <w:bCs/>
          <w:sz w:val="22"/>
          <w:szCs w:val="22"/>
          <w:highlight w:val="yellow"/>
        </w:rPr>
        <w:t>виде  -</w:t>
      </w:r>
      <w:proofErr w:type="gramEnd"/>
      <w:r w:rsidRPr="00A10611">
        <w:rPr>
          <w:bCs/>
          <w:sz w:val="22"/>
          <w:szCs w:val="22"/>
          <w:highlight w:val="yellow"/>
        </w:rPr>
        <w:t xml:space="preserve"> Приложение № 6</w:t>
      </w:r>
      <w:r w:rsidR="00077E6C" w:rsidRPr="00A10611">
        <w:rPr>
          <w:rStyle w:val="af9"/>
          <w:bCs/>
          <w:sz w:val="22"/>
          <w:szCs w:val="22"/>
          <w:highlight w:val="yellow"/>
        </w:rPr>
        <w:endnoteReference w:id="1"/>
      </w:r>
      <w:r w:rsidRPr="00A10611">
        <w:rPr>
          <w:bCs/>
          <w:sz w:val="22"/>
          <w:szCs w:val="22"/>
          <w:highlight w:val="yellow"/>
        </w:rPr>
        <w:t>.</w:t>
      </w:r>
    </w:p>
    <w:p w:rsidR="00F355F5" w:rsidRPr="00F355F5" w:rsidRDefault="00F355F5" w:rsidP="00F355F5">
      <w:pPr>
        <w:tabs>
          <w:tab w:val="left" w:pos="0"/>
        </w:tabs>
        <w:suppressAutoHyphens w:val="0"/>
        <w:jc w:val="both"/>
        <w:rPr>
          <w:sz w:val="22"/>
          <w:szCs w:val="22"/>
        </w:rPr>
      </w:pPr>
    </w:p>
    <w:p w:rsidR="002C3A89" w:rsidRPr="00F56C62" w:rsidRDefault="002C3A89" w:rsidP="007F49B9">
      <w:pPr>
        <w:tabs>
          <w:tab w:val="left" w:pos="0"/>
        </w:tabs>
        <w:ind w:firstLine="567"/>
        <w:rPr>
          <w:bCs/>
          <w:sz w:val="22"/>
          <w:szCs w:val="22"/>
        </w:rPr>
      </w:pPr>
    </w:p>
    <w:p w:rsidR="001E69C5" w:rsidRPr="00F56C62" w:rsidRDefault="001E69C5" w:rsidP="00FE5B0B">
      <w:pPr>
        <w:numPr>
          <w:ilvl w:val="0"/>
          <w:numId w:val="45"/>
        </w:num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F56C62">
        <w:rPr>
          <w:b/>
          <w:bCs/>
          <w:sz w:val="22"/>
          <w:szCs w:val="22"/>
        </w:rPr>
        <w:t>Юридические адреса и реквизиты сторон</w:t>
      </w:r>
    </w:p>
    <w:p w:rsidR="005A5045" w:rsidRPr="00F56C62" w:rsidRDefault="005A5045" w:rsidP="007F49B9">
      <w:pPr>
        <w:tabs>
          <w:tab w:val="left" w:pos="0"/>
        </w:tabs>
        <w:ind w:firstLine="567"/>
        <w:rPr>
          <w:bCs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02"/>
        <w:gridCol w:w="5103"/>
      </w:tblGrid>
      <w:tr w:rsidR="007C7959" w:rsidRPr="00F56C62" w:rsidTr="007F5E70">
        <w:trPr>
          <w:trHeight w:val="80"/>
        </w:trPr>
        <w:tc>
          <w:tcPr>
            <w:tcW w:w="2500" w:type="pct"/>
            <w:shd w:val="clear" w:color="auto" w:fill="auto"/>
            <w:vAlign w:val="center"/>
          </w:tcPr>
          <w:p w:rsidR="007C7959" w:rsidRPr="00F56C62" w:rsidRDefault="007C7959" w:rsidP="001143AB">
            <w:pPr>
              <w:pStyle w:val="a3"/>
              <w:rPr>
                <w:b/>
                <w:sz w:val="22"/>
                <w:szCs w:val="22"/>
              </w:rPr>
            </w:pPr>
            <w:r w:rsidRPr="00F56C62">
              <w:rPr>
                <w:b/>
                <w:sz w:val="22"/>
                <w:szCs w:val="22"/>
              </w:rPr>
              <w:t>ИСПОЛНИТЕЛЬ: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7C7959" w:rsidRPr="00F56C62" w:rsidRDefault="007C7959" w:rsidP="001143A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56C62">
              <w:rPr>
                <w:b/>
                <w:sz w:val="22"/>
                <w:szCs w:val="22"/>
              </w:rPr>
              <w:t xml:space="preserve">  ЗАКАЗЧИК:</w:t>
            </w:r>
          </w:p>
        </w:tc>
      </w:tr>
      <w:tr w:rsidR="007C7959" w:rsidRPr="00F56C62" w:rsidTr="007F5E70">
        <w:trPr>
          <w:trHeight w:val="80"/>
        </w:trPr>
        <w:tc>
          <w:tcPr>
            <w:tcW w:w="2500" w:type="pct"/>
            <w:shd w:val="clear" w:color="auto" w:fill="auto"/>
          </w:tcPr>
          <w:p w:rsidR="007C7959" w:rsidRPr="00F56C62" w:rsidRDefault="007C7959" w:rsidP="001143AB">
            <w:pPr>
              <w:ind w:right="24"/>
              <w:rPr>
                <w:sz w:val="22"/>
                <w:szCs w:val="22"/>
              </w:rPr>
            </w:pPr>
          </w:p>
        </w:tc>
        <w:tc>
          <w:tcPr>
            <w:tcW w:w="2500" w:type="pct"/>
            <w:shd w:val="clear" w:color="auto" w:fill="auto"/>
          </w:tcPr>
          <w:p w:rsidR="007C7959" w:rsidRPr="00F56C62" w:rsidRDefault="007C7959" w:rsidP="001143AB">
            <w:pPr>
              <w:rPr>
                <w:sz w:val="22"/>
                <w:szCs w:val="22"/>
              </w:rPr>
            </w:pPr>
          </w:p>
        </w:tc>
      </w:tr>
      <w:tr w:rsidR="007C7959" w:rsidRPr="00F56C62" w:rsidTr="007F5E70">
        <w:trPr>
          <w:trHeight w:val="80"/>
        </w:trPr>
        <w:tc>
          <w:tcPr>
            <w:tcW w:w="2500" w:type="pct"/>
            <w:shd w:val="clear" w:color="auto" w:fill="auto"/>
          </w:tcPr>
          <w:p w:rsidR="007C7959" w:rsidRPr="00F56C62" w:rsidRDefault="00386F4F" w:rsidP="001143AB">
            <w:pPr>
              <w:pStyle w:val="a3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="007C7959" w:rsidRPr="00F56C62" w:rsidRDefault="007C795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7C7959" w:rsidRPr="00F56C62" w:rsidRDefault="007C795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7C7959" w:rsidRPr="00F56C62" w:rsidRDefault="007C795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7C7959" w:rsidRPr="00F56C62" w:rsidRDefault="007C795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7C7959" w:rsidRPr="00F56C62" w:rsidRDefault="00462699" w:rsidP="001143AB">
            <w:pPr>
              <w:pStyle w:val="a3"/>
              <w:jc w:val="left"/>
              <w:rPr>
                <w:sz w:val="22"/>
                <w:szCs w:val="22"/>
              </w:rPr>
            </w:pPr>
            <w:r w:rsidRPr="00F56C62">
              <w:rPr>
                <w:sz w:val="22"/>
                <w:szCs w:val="22"/>
              </w:rPr>
              <w:t xml:space="preserve"> </w:t>
            </w:r>
          </w:p>
          <w:p w:rsidR="007C7959" w:rsidRPr="00F56C62" w:rsidRDefault="007C795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7C7959" w:rsidRPr="00F56C62" w:rsidRDefault="007C795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7C7959" w:rsidRPr="00F56C62" w:rsidRDefault="007C795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462699" w:rsidRPr="00F56C62" w:rsidRDefault="0046269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462699" w:rsidRPr="00F56C62" w:rsidRDefault="0046269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462699" w:rsidRPr="00F56C62" w:rsidRDefault="0046269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462699" w:rsidRPr="00F56C62" w:rsidRDefault="00386F4F" w:rsidP="001143AB">
            <w:pPr>
              <w:pStyle w:val="a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462699" w:rsidRPr="00F56C62" w:rsidRDefault="0046269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462699" w:rsidRPr="00F56C62" w:rsidRDefault="0046269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462699" w:rsidRPr="00F56C62" w:rsidRDefault="0046269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462699" w:rsidRPr="00F56C62" w:rsidRDefault="0046269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7C7959" w:rsidRPr="00F56C62" w:rsidRDefault="00D96597" w:rsidP="001143AB">
            <w:pPr>
              <w:pStyle w:val="a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="00386F4F">
              <w:rPr>
                <w:sz w:val="22"/>
                <w:szCs w:val="22"/>
              </w:rPr>
              <w:t xml:space="preserve"> </w:t>
            </w:r>
          </w:p>
          <w:p w:rsidR="007C7959" w:rsidRPr="00F56C62" w:rsidRDefault="007C7959" w:rsidP="001143AB">
            <w:pPr>
              <w:pStyle w:val="a3"/>
              <w:jc w:val="left"/>
              <w:rPr>
                <w:sz w:val="22"/>
                <w:szCs w:val="22"/>
              </w:rPr>
            </w:pPr>
          </w:p>
          <w:p w:rsidR="007C7959" w:rsidRPr="00F56C62" w:rsidRDefault="00386F4F" w:rsidP="00386F4F">
            <w:pPr>
              <w:pStyle w:val="a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 ____ » ______________ 202  </w:t>
            </w:r>
            <w:r w:rsidR="00D96597" w:rsidRPr="00F56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00" w:type="pct"/>
            <w:shd w:val="clear" w:color="auto" w:fill="auto"/>
          </w:tcPr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4887"/>
            </w:tblGrid>
            <w:tr w:rsidR="007C7959" w:rsidRPr="00F56C62" w:rsidTr="001143AB">
              <w:tc>
                <w:tcPr>
                  <w:tcW w:w="5000" w:type="pct"/>
                </w:tcPr>
                <w:p w:rsidR="00386F4F" w:rsidRPr="00573E94" w:rsidRDefault="00386F4F" w:rsidP="00386F4F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573E94">
                    <w:rPr>
                      <w:b/>
                      <w:sz w:val="22"/>
                      <w:szCs w:val="22"/>
                    </w:rPr>
                    <w:t>ПАО «</w:t>
                  </w:r>
                  <w:proofErr w:type="spellStart"/>
                  <w:r w:rsidRPr="00573E94">
                    <w:rPr>
                      <w:b/>
                      <w:sz w:val="22"/>
                      <w:szCs w:val="22"/>
                    </w:rPr>
                    <w:t>Россети</w:t>
                  </w:r>
                  <w:proofErr w:type="spellEnd"/>
                  <w:r w:rsidRPr="00573E94">
                    <w:rPr>
                      <w:b/>
                      <w:sz w:val="22"/>
                      <w:szCs w:val="22"/>
                    </w:rPr>
                    <w:t xml:space="preserve"> Центр и Приволжье»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Юридический адрес: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603950, г. Нижний Новгород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ул. Рождественская, д. 33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ИНН/КПП покупателя: 5260200603/526001001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573E94">
                    <w:rPr>
                      <w:b/>
                      <w:sz w:val="22"/>
                      <w:szCs w:val="22"/>
                    </w:rPr>
                    <w:t>Грузополучатель:</w:t>
                  </w:r>
                </w:p>
                <w:p w:rsidR="00386F4F" w:rsidRPr="00573E94" w:rsidRDefault="00207B0C" w:rsidP="00386F4F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573E94">
                    <w:rPr>
                      <w:b/>
                      <w:sz w:val="22"/>
                      <w:szCs w:val="22"/>
                    </w:rPr>
                    <w:t>Филиал ПАО</w:t>
                  </w:r>
                  <w:r w:rsidR="00386F4F" w:rsidRPr="00573E94">
                    <w:rPr>
                      <w:b/>
                      <w:sz w:val="22"/>
                      <w:szCs w:val="22"/>
                    </w:rPr>
                    <w:t xml:space="preserve"> «</w:t>
                  </w:r>
                  <w:proofErr w:type="spellStart"/>
                  <w:r w:rsidR="00386F4F" w:rsidRPr="00573E94">
                    <w:rPr>
                      <w:b/>
                      <w:sz w:val="22"/>
                      <w:szCs w:val="22"/>
                    </w:rPr>
                    <w:t>Россети</w:t>
                  </w:r>
                  <w:proofErr w:type="spellEnd"/>
                  <w:r w:rsidR="00386F4F" w:rsidRPr="00573E94">
                    <w:rPr>
                      <w:b/>
                      <w:sz w:val="22"/>
                      <w:szCs w:val="22"/>
                    </w:rPr>
                    <w:t xml:space="preserve"> Центр и Приволжье» - «Кировэнерго»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Местонахождение и почтовый адрес: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610000, г. Киров, ул. Спасская, д. 51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ИНН/КПП грузополучателя: 5260200603/434502001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573E94">
                    <w:rPr>
                      <w:b/>
                      <w:sz w:val="22"/>
                      <w:szCs w:val="22"/>
                    </w:rPr>
                    <w:t>Платежные реквизиты: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ИНН: 5260200603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КПП: 526001001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р/с: 40702810600000051159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573E94">
                    <w:rPr>
                      <w:sz w:val="22"/>
                      <w:szCs w:val="22"/>
                    </w:rPr>
                    <w:t>в Банке ГПБ (АО), г. Москва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к/с: 30101810200000000823 в ГУ Банка России по ЦФО</w:t>
                  </w:r>
                </w:p>
                <w:p w:rsidR="00386F4F" w:rsidRPr="00573E94" w:rsidRDefault="00386F4F" w:rsidP="00386F4F">
                  <w:pPr>
                    <w:jc w:val="both"/>
                    <w:rPr>
                      <w:sz w:val="22"/>
                      <w:szCs w:val="22"/>
                    </w:rPr>
                  </w:pPr>
                  <w:r w:rsidRPr="00573E94">
                    <w:rPr>
                      <w:sz w:val="22"/>
                      <w:szCs w:val="22"/>
                    </w:rPr>
                    <w:t>БИК: 044525823</w:t>
                  </w:r>
                </w:p>
                <w:p w:rsidR="007C7959" w:rsidRPr="00F56C62" w:rsidRDefault="007C7959" w:rsidP="001143AB">
                  <w:pPr>
                    <w:ind w:left="174"/>
                    <w:rPr>
                      <w:color w:val="000000"/>
                      <w:spacing w:val="6"/>
                      <w:sz w:val="22"/>
                      <w:szCs w:val="22"/>
                    </w:rPr>
                  </w:pPr>
                </w:p>
              </w:tc>
            </w:tr>
            <w:tr w:rsidR="007C7959" w:rsidRPr="00F56C62" w:rsidTr="001143AB">
              <w:trPr>
                <w:trHeight w:val="851"/>
              </w:trPr>
              <w:tc>
                <w:tcPr>
                  <w:tcW w:w="5000" w:type="pct"/>
                </w:tcPr>
                <w:p w:rsidR="007C7959" w:rsidRPr="00F56C62" w:rsidRDefault="00A53BE4" w:rsidP="00462699">
                  <w:pPr>
                    <w:rPr>
                      <w:sz w:val="22"/>
                      <w:szCs w:val="22"/>
                    </w:rPr>
                  </w:pPr>
                  <w:r w:rsidRPr="00F56C62">
                    <w:rPr>
                      <w:sz w:val="22"/>
                      <w:szCs w:val="22"/>
                    </w:rPr>
                    <w:t>З</w:t>
                  </w:r>
                  <w:r w:rsidR="007C7959" w:rsidRPr="00F56C62">
                    <w:rPr>
                      <w:sz w:val="22"/>
                      <w:szCs w:val="22"/>
                    </w:rPr>
                    <w:t>аместител</w:t>
                  </w:r>
                  <w:r w:rsidRPr="00F56C62">
                    <w:rPr>
                      <w:sz w:val="22"/>
                      <w:szCs w:val="22"/>
                    </w:rPr>
                    <w:t>ь</w:t>
                  </w:r>
                  <w:r w:rsidR="007C7959" w:rsidRPr="00F56C62">
                    <w:rPr>
                      <w:sz w:val="22"/>
                      <w:szCs w:val="22"/>
                    </w:rPr>
                    <w:t xml:space="preserve"> генерального директора –</w:t>
                  </w:r>
                </w:p>
                <w:p w:rsidR="007C7959" w:rsidRPr="00F56C62" w:rsidRDefault="007C7959" w:rsidP="00462699">
                  <w:pPr>
                    <w:rPr>
                      <w:sz w:val="22"/>
                      <w:szCs w:val="22"/>
                    </w:rPr>
                  </w:pPr>
                  <w:r w:rsidRPr="00F56C62">
                    <w:rPr>
                      <w:sz w:val="22"/>
                      <w:szCs w:val="22"/>
                    </w:rPr>
                    <w:t xml:space="preserve">директор филиала  </w:t>
                  </w:r>
                </w:p>
                <w:p w:rsidR="007C7959" w:rsidRPr="00F56C62" w:rsidRDefault="007C7959" w:rsidP="00462699">
                  <w:pPr>
                    <w:rPr>
                      <w:sz w:val="22"/>
                      <w:szCs w:val="22"/>
                    </w:rPr>
                  </w:pPr>
                  <w:r w:rsidRPr="00F56C62">
                    <w:rPr>
                      <w:sz w:val="22"/>
                      <w:szCs w:val="22"/>
                    </w:rPr>
                    <w:t>ПАО «</w:t>
                  </w:r>
                  <w:proofErr w:type="spellStart"/>
                  <w:r w:rsidR="00462699" w:rsidRPr="00F56C62">
                    <w:rPr>
                      <w:sz w:val="22"/>
                      <w:szCs w:val="22"/>
                    </w:rPr>
                    <w:t>Россети</w:t>
                  </w:r>
                  <w:proofErr w:type="spellEnd"/>
                  <w:r w:rsidR="00462699" w:rsidRPr="00F56C62">
                    <w:rPr>
                      <w:sz w:val="22"/>
                      <w:szCs w:val="22"/>
                    </w:rPr>
                    <w:t xml:space="preserve"> Центр и </w:t>
                  </w:r>
                  <w:proofErr w:type="gramStart"/>
                  <w:r w:rsidR="00462699" w:rsidRPr="00F56C62">
                    <w:rPr>
                      <w:sz w:val="22"/>
                      <w:szCs w:val="22"/>
                    </w:rPr>
                    <w:t>Приволжье</w:t>
                  </w:r>
                  <w:r w:rsidRPr="00F56C62">
                    <w:rPr>
                      <w:sz w:val="22"/>
                      <w:szCs w:val="22"/>
                    </w:rPr>
                    <w:t>»</w:t>
                  </w:r>
                  <w:r w:rsidR="00462699" w:rsidRPr="00F56C62">
                    <w:rPr>
                      <w:sz w:val="22"/>
                      <w:szCs w:val="22"/>
                    </w:rPr>
                    <w:t>-</w:t>
                  </w:r>
                  <w:proofErr w:type="gramEnd"/>
                </w:p>
                <w:p w:rsidR="00462699" w:rsidRPr="00F56C62" w:rsidRDefault="00462699" w:rsidP="00462699">
                  <w:pPr>
                    <w:rPr>
                      <w:sz w:val="22"/>
                      <w:szCs w:val="22"/>
                    </w:rPr>
                  </w:pPr>
                  <w:r w:rsidRPr="00F56C62">
                    <w:rPr>
                      <w:sz w:val="22"/>
                      <w:szCs w:val="22"/>
                    </w:rPr>
                    <w:t>«Кировэнерго»</w:t>
                  </w:r>
                </w:p>
                <w:p w:rsidR="007C7959" w:rsidRPr="00F56C62" w:rsidRDefault="007C7959" w:rsidP="001143AB">
                  <w:pPr>
                    <w:ind w:left="174"/>
                    <w:rPr>
                      <w:sz w:val="22"/>
                      <w:szCs w:val="22"/>
                    </w:rPr>
                  </w:pPr>
                </w:p>
                <w:p w:rsidR="007C7959" w:rsidRPr="00F56C62" w:rsidRDefault="007C7959" w:rsidP="001143AB">
                  <w:pPr>
                    <w:ind w:left="174"/>
                    <w:rPr>
                      <w:sz w:val="22"/>
                      <w:szCs w:val="22"/>
                    </w:rPr>
                  </w:pPr>
                </w:p>
                <w:p w:rsidR="007C7959" w:rsidRPr="00F56C62" w:rsidRDefault="007C7959" w:rsidP="001143AB">
                  <w:pPr>
                    <w:ind w:left="174"/>
                    <w:rPr>
                      <w:sz w:val="22"/>
                      <w:szCs w:val="22"/>
                    </w:rPr>
                  </w:pPr>
                  <w:r w:rsidRPr="00F56C62">
                    <w:rPr>
                      <w:sz w:val="22"/>
                      <w:szCs w:val="22"/>
                    </w:rPr>
                    <w:t xml:space="preserve">__________________ </w:t>
                  </w:r>
                  <w:r w:rsidR="00A53BE4" w:rsidRPr="00F56C62">
                    <w:rPr>
                      <w:sz w:val="22"/>
                      <w:szCs w:val="22"/>
                    </w:rPr>
                    <w:t>В.В. Колесников</w:t>
                  </w:r>
                </w:p>
                <w:p w:rsidR="007C7959" w:rsidRPr="00F56C62" w:rsidRDefault="007C7959" w:rsidP="001143A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:rsidR="007C7959" w:rsidRPr="00F56C62" w:rsidRDefault="00462699" w:rsidP="00386F4F">
                  <w:pPr>
                    <w:rPr>
                      <w:sz w:val="22"/>
                      <w:szCs w:val="22"/>
                    </w:rPr>
                  </w:pPr>
                  <w:r w:rsidRPr="00F56C62">
                    <w:rPr>
                      <w:sz w:val="22"/>
                      <w:szCs w:val="22"/>
                    </w:rPr>
                    <w:t>« ____ » ______________ 202</w:t>
                  </w:r>
                  <w:r w:rsidR="00386F4F">
                    <w:rPr>
                      <w:sz w:val="22"/>
                      <w:szCs w:val="22"/>
                    </w:rPr>
                    <w:t xml:space="preserve">  </w:t>
                  </w:r>
                  <w:r w:rsidRPr="00F56C62">
                    <w:rPr>
                      <w:sz w:val="22"/>
                      <w:szCs w:val="22"/>
                    </w:rPr>
                    <w:t xml:space="preserve"> г.</w:t>
                  </w:r>
                </w:p>
              </w:tc>
            </w:tr>
          </w:tbl>
          <w:p w:rsidR="007C7959" w:rsidRPr="00F56C62" w:rsidRDefault="007C7959" w:rsidP="001143AB">
            <w:pPr>
              <w:rPr>
                <w:sz w:val="22"/>
                <w:szCs w:val="22"/>
              </w:rPr>
            </w:pPr>
          </w:p>
        </w:tc>
        <w:bookmarkStart w:id="0" w:name="_GoBack"/>
        <w:bookmarkEnd w:id="0"/>
      </w:tr>
    </w:tbl>
    <w:p w:rsidR="009B2EBD" w:rsidRDefault="009B2EBD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Default="00A10611" w:rsidP="007F49B9">
      <w:pPr>
        <w:pStyle w:val="a3"/>
      </w:pPr>
    </w:p>
    <w:p w:rsidR="00A10611" w:rsidRPr="000C13EF" w:rsidRDefault="00A10611" w:rsidP="007F49B9">
      <w:pPr>
        <w:pStyle w:val="a3"/>
      </w:pPr>
    </w:p>
    <w:sectPr w:rsidR="00A10611" w:rsidRPr="000C13EF" w:rsidSect="008E76A8">
      <w:footerReference w:type="default" r:id="rId9"/>
      <w:pgSz w:w="11906" w:h="16838" w:code="9"/>
      <w:pgMar w:top="454" w:right="567" w:bottom="454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144" w:rsidRDefault="00F35144" w:rsidP="009605E8">
      <w:r>
        <w:separator/>
      </w:r>
    </w:p>
  </w:endnote>
  <w:endnote w:type="continuationSeparator" w:id="0">
    <w:p w:rsidR="00F35144" w:rsidRDefault="00F35144" w:rsidP="009605E8">
      <w:r>
        <w:continuationSeparator/>
      </w:r>
    </w:p>
  </w:endnote>
  <w:endnote w:id="1">
    <w:p w:rsidR="00077E6C" w:rsidRDefault="00077E6C">
      <w:pPr>
        <w:pStyle w:val="af7"/>
      </w:pPr>
      <w:r>
        <w:rPr>
          <w:rStyle w:val="af9"/>
        </w:rPr>
        <w:endnoteRef/>
      </w:r>
      <w:r>
        <w:t xml:space="preserve"> </w:t>
      </w:r>
      <w:r w:rsidRPr="00A10611">
        <w:rPr>
          <w:highlight w:val="yellow"/>
        </w:rPr>
        <w:t xml:space="preserve">Данное приложение является неотъемлемой частью договора </w:t>
      </w:r>
      <w:r w:rsidR="00A10611" w:rsidRPr="00A10611">
        <w:rPr>
          <w:highlight w:val="yellow"/>
        </w:rPr>
        <w:t>при условии</w:t>
      </w:r>
      <w:r w:rsidRPr="00A10611">
        <w:rPr>
          <w:highlight w:val="yellow"/>
        </w:rPr>
        <w:t xml:space="preserve"> применения контрагентом электронного документооборота.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723728"/>
      <w:docPartObj>
        <w:docPartGallery w:val="Page Numbers (Bottom of Page)"/>
        <w:docPartUnique/>
      </w:docPartObj>
    </w:sdtPr>
    <w:sdtEndPr/>
    <w:sdtContent>
      <w:p w:rsidR="004C44CB" w:rsidRDefault="004C44CB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698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144" w:rsidRDefault="00F35144" w:rsidP="009605E8">
      <w:r>
        <w:separator/>
      </w:r>
    </w:p>
  </w:footnote>
  <w:footnote w:type="continuationSeparator" w:id="0">
    <w:p w:rsidR="00F35144" w:rsidRDefault="00F35144" w:rsidP="0096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</w:abstractNum>
  <w:abstractNum w:abstractNumId="2" w15:restartNumberingAfterBreak="0">
    <w:nsid w:val="00000003"/>
    <w:multiLevelType w:val="multilevel"/>
    <w:tmpl w:val="00000003"/>
    <w:name w:val="WW8Num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0" w:firstLine="567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3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367" w:hanging="1800"/>
      </w:pPr>
    </w:lvl>
  </w:abstractNum>
  <w:abstractNum w:abstractNumId="4" w15:restartNumberingAfterBreak="0">
    <w:nsid w:val="00000005"/>
    <w:multiLevelType w:val="multilevel"/>
    <w:tmpl w:val="00000005"/>
    <w:name w:val="WW8Num19"/>
    <w:lvl w:ilvl="0"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hAnsi="Times New Roman" w:cs="Times New Roman"/>
      </w:rPr>
    </w:lvl>
    <w:lvl w:ilvl="1"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numFmt w:val="bullet"/>
      <w:lvlText w:val="-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multilevel"/>
    <w:tmpl w:val="00000007"/>
    <w:name w:val="WW8Num27"/>
    <w:lvl w:ilvl="0">
      <w:numFmt w:val="bullet"/>
      <w:lvlText w:val="-"/>
      <w:lvlJc w:val="left"/>
      <w:pPr>
        <w:tabs>
          <w:tab w:val="num" w:pos="2777"/>
        </w:tabs>
        <w:ind w:left="2777" w:hanging="360"/>
      </w:pPr>
      <w:rPr>
        <w:rFonts w:ascii="Times New Roman" w:hAnsi="Times New Roman" w:cs="Times New Roman"/>
      </w:rPr>
    </w:lvl>
    <w:lvl w:ilvl="1"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957"/>
        </w:tabs>
        <w:ind w:left="295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77"/>
        </w:tabs>
        <w:ind w:left="367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97"/>
        </w:tabs>
        <w:ind w:left="439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17"/>
        </w:tabs>
        <w:ind w:left="511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837"/>
        </w:tabs>
        <w:ind w:left="583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557"/>
        </w:tabs>
        <w:ind w:left="655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77"/>
        </w:tabs>
        <w:ind w:left="7277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31"/>
    <w:lvl w:ilvl="0">
      <w:numFmt w:val="bullet"/>
      <w:lvlText w:val="-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</w:abstractNum>
  <w:abstractNum w:abstractNumId="9" w15:restartNumberingAfterBreak="0">
    <w:nsid w:val="0000000A"/>
    <w:multiLevelType w:val="multilevel"/>
    <w:tmpl w:val="0000000A"/>
    <w:name w:val="WW8Num3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10" w15:restartNumberingAfterBreak="0">
    <w:nsid w:val="0000000B"/>
    <w:multiLevelType w:val="singleLevel"/>
    <w:tmpl w:val="0000000B"/>
    <w:name w:val="WW8Num40"/>
    <w:lvl w:ilvl="0"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06D733B"/>
    <w:multiLevelType w:val="hybridMultilevel"/>
    <w:tmpl w:val="68A873D8"/>
    <w:lvl w:ilvl="0" w:tplc="3BA45E26">
      <w:start w:val="1"/>
      <w:numFmt w:val="decimal"/>
      <w:lvlText w:val="12.%1"/>
      <w:lvlJc w:val="left"/>
      <w:pPr>
        <w:tabs>
          <w:tab w:val="num" w:pos="567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4523D2"/>
    <w:multiLevelType w:val="hybridMultilevel"/>
    <w:tmpl w:val="071C31C8"/>
    <w:lvl w:ilvl="0" w:tplc="A3C0A734">
      <w:start w:val="8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037D10A3"/>
    <w:multiLevelType w:val="hybridMultilevel"/>
    <w:tmpl w:val="E3720F96"/>
    <w:lvl w:ilvl="0" w:tplc="0DDAE38C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FB3FA9"/>
    <w:multiLevelType w:val="hybridMultilevel"/>
    <w:tmpl w:val="FC1A2C5C"/>
    <w:name w:val="WW8Num363"/>
    <w:lvl w:ilvl="0" w:tplc="DE4A4B72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5072DF"/>
    <w:multiLevelType w:val="multilevel"/>
    <w:tmpl w:val="60065F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6" w15:restartNumberingAfterBreak="0">
    <w:nsid w:val="05A8402D"/>
    <w:multiLevelType w:val="hybridMultilevel"/>
    <w:tmpl w:val="9E2694F8"/>
    <w:lvl w:ilvl="0" w:tplc="7C2648BE">
      <w:start w:val="1"/>
      <w:numFmt w:val="decimal"/>
      <w:lvlText w:val="5.2.%1"/>
      <w:lvlJc w:val="left"/>
      <w:pPr>
        <w:tabs>
          <w:tab w:val="num" w:pos="1134"/>
        </w:tabs>
        <w:ind w:left="0" w:firstLine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08332D92"/>
    <w:multiLevelType w:val="multilevel"/>
    <w:tmpl w:val="CDB08CA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18" w15:restartNumberingAfterBreak="0">
    <w:nsid w:val="0A896A8D"/>
    <w:multiLevelType w:val="hybridMultilevel"/>
    <w:tmpl w:val="EC481920"/>
    <w:lvl w:ilvl="0" w:tplc="918E7C38">
      <w:start w:val="1"/>
      <w:numFmt w:val="decimal"/>
      <w:lvlText w:val="14.%1"/>
      <w:lvlJc w:val="left"/>
      <w:pPr>
        <w:tabs>
          <w:tab w:val="num" w:pos="567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9A5CB7"/>
    <w:multiLevelType w:val="hybridMultilevel"/>
    <w:tmpl w:val="43207030"/>
    <w:name w:val="WW8Num36222"/>
    <w:lvl w:ilvl="0" w:tplc="96B4E29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D60A61"/>
    <w:multiLevelType w:val="hybridMultilevel"/>
    <w:tmpl w:val="D3887F4C"/>
    <w:lvl w:ilvl="0" w:tplc="F1D28440">
      <w:start w:val="1"/>
      <w:numFmt w:val="decimal"/>
      <w:lvlText w:val="12.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812BAA"/>
    <w:multiLevelType w:val="hybridMultilevel"/>
    <w:tmpl w:val="3CA61566"/>
    <w:lvl w:ilvl="0" w:tplc="3F3C5782">
      <w:start w:val="1"/>
      <w:numFmt w:val="decimal"/>
      <w:lvlText w:val="6.%1"/>
      <w:lvlJc w:val="left"/>
      <w:pPr>
        <w:tabs>
          <w:tab w:val="num" w:pos="1418"/>
        </w:tabs>
        <w:ind w:left="0" w:firstLine="567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19AE5990"/>
    <w:multiLevelType w:val="hybridMultilevel"/>
    <w:tmpl w:val="7DE8A800"/>
    <w:lvl w:ilvl="0" w:tplc="6DD033EA">
      <w:start w:val="1"/>
      <w:numFmt w:val="decimal"/>
      <w:lvlText w:val="5.1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44019"/>
    <w:multiLevelType w:val="hybridMultilevel"/>
    <w:tmpl w:val="774AB2F6"/>
    <w:lvl w:ilvl="0" w:tplc="00000006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260238"/>
    <w:multiLevelType w:val="multilevel"/>
    <w:tmpl w:val="B89CD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num" w:pos="792"/>
        </w:tabs>
        <w:ind w:left="1134" w:hanging="567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FB10852"/>
    <w:multiLevelType w:val="hybridMultilevel"/>
    <w:tmpl w:val="AD62FE58"/>
    <w:lvl w:ilvl="0" w:tplc="4C4A0E1A">
      <w:start w:val="1"/>
      <w:numFmt w:val="bullet"/>
      <w:lvlText w:val="˗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1B417A"/>
    <w:multiLevelType w:val="hybridMultilevel"/>
    <w:tmpl w:val="6728F122"/>
    <w:name w:val="WW8Num362"/>
    <w:lvl w:ilvl="0" w:tplc="262A802C">
      <w:start w:val="1"/>
      <w:numFmt w:val="decimal"/>
      <w:lvlText w:val="7.%1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225B3AC3"/>
    <w:multiLevelType w:val="hybridMultilevel"/>
    <w:tmpl w:val="0D5A8EF4"/>
    <w:lvl w:ilvl="0" w:tplc="65DC02C8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E84228"/>
    <w:multiLevelType w:val="multilevel"/>
    <w:tmpl w:val="732262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1.%2"/>
      <w:lvlJc w:val="left"/>
      <w:pPr>
        <w:tabs>
          <w:tab w:val="num" w:pos="792"/>
        </w:tabs>
        <w:ind w:left="1134" w:hanging="567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278C5022"/>
    <w:multiLevelType w:val="multilevel"/>
    <w:tmpl w:val="F1FCE66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7.%2"/>
      <w:lvlJc w:val="left"/>
      <w:pPr>
        <w:tabs>
          <w:tab w:val="num" w:pos="1260"/>
        </w:tabs>
        <w:ind w:left="0" w:firstLine="56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30" w15:restartNumberingAfterBreak="0">
    <w:nsid w:val="2A6657F8"/>
    <w:multiLevelType w:val="hybridMultilevel"/>
    <w:tmpl w:val="0068E5FC"/>
    <w:name w:val="WW8Num3622"/>
    <w:lvl w:ilvl="0" w:tplc="262A802C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712388"/>
    <w:multiLevelType w:val="hybridMultilevel"/>
    <w:tmpl w:val="C0FE781E"/>
    <w:lvl w:ilvl="0" w:tplc="4CEA01B8">
      <w:start w:val="1"/>
      <w:numFmt w:val="decimal"/>
      <w:lvlText w:val="9.%1"/>
      <w:lvlJc w:val="left"/>
      <w:pPr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664BBE"/>
    <w:multiLevelType w:val="multilevel"/>
    <w:tmpl w:val="18F8395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-141"/>
        </w:tabs>
        <w:ind w:left="846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33" w15:restartNumberingAfterBreak="0">
    <w:nsid w:val="2F3D00B1"/>
    <w:multiLevelType w:val="hybridMultilevel"/>
    <w:tmpl w:val="60925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28120C"/>
    <w:multiLevelType w:val="multilevel"/>
    <w:tmpl w:val="FEF6C91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8.%2"/>
      <w:lvlJc w:val="left"/>
      <w:pPr>
        <w:tabs>
          <w:tab w:val="num" w:pos="1260"/>
        </w:tabs>
        <w:ind w:left="0" w:firstLine="567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35" w15:restartNumberingAfterBreak="0">
    <w:nsid w:val="31B23525"/>
    <w:multiLevelType w:val="hybridMultilevel"/>
    <w:tmpl w:val="10A866B6"/>
    <w:lvl w:ilvl="0" w:tplc="43463AC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857C10"/>
    <w:multiLevelType w:val="multilevel"/>
    <w:tmpl w:val="8800C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792"/>
        </w:tabs>
        <w:ind w:left="0" w:firstLine="567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3DC74ADB"/>
    <w:multiLevelType w:val="hybridMultilevel"/>
    <w:tmpl w:val="0988EF64"/>
    <w:lvl w:ilvl="0" w:tplc="16F624A2">
      <w:start w:val="1"/>
      <w:numFmt w:val="bullet"/>
      <w:lvlText w:val="˗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ED5256C"/>
    <w:multiLevelType w:val="hybridMultilevel"/>
    <w:tmpl w:val="95741924"/>
    <w:name w:val="WW8Num362222"/>
    <w:lvl w:ilvl="0" w:tplc="C0D8D02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D27167"/>
    <w:multiLevelType w:val="multilevel"/>
    <w:tmpl w:val="780E570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8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4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56" w:hanging="1800"/>
      </w:pPr>
      <w:rPr>
        <w:rFonts w:hint="default"/>
      </w:rPr>
    </w:lvl>
  </w:abstractNum>
  <w:abstractNum w:abstractNumId="40" w15:restartNumberingAfterBreak="0">
    <w:nsid w:val="4DE75F47"/>
    <w:multiLevelType w:val="hybridMultilevel"/>
    <w:tmpl w:val="DC60F3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550000"/>
    <w:multiLevelType w:val="hybridMultilevel"/>
    <w:tmpl w:val="7B7E044C"/>
    <w:lvl w:ilvl="0" w:tplc="16F624A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4D65CC"/>
    <w:multiLevelType w:val="hybridMultilevel"/>
    <w:tmpl w:val="E2E85F44"/>
    <w:lvl w:ilvl="0" w:tplc="FE6C2968">
      <w:start w:val="1"/>
      <w:numFmt w:val="decimal"/>
      <w:lvlText w:val="10.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54678F"/>
    <w:multiLevelType w:val="hybridMultilevel"/>
    <w:tmpl w:val="6824B50C"/>
    <w:lvl w:ilvl="0" w:tplc="1AAEE88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FC7A19"/>
    <w:multiLevelType w:val="hybridMultilevel"/>
    <w:tmpl w:val="DE1212BE"/>
    <w:lvl w:ilvl="0" w:tplc="4C8CF17C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7F7DA7"/>
    <w:multiLevelType w:val="hybridMultilevel"/>
    <w:tmpl w:val="7638BA40"/>
    <w:lvl w:ilvl="0" w:tplc="8AD47D7E">
      <w:start w:val="1"/>
      <w:numFmt w:val="bullet"/>
      <w:lvlText w:val="˗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5C1F5769"/>
    <w:multiLevelType w:val="multilevel"/>
    <w:tmpl w:val="4A8A1F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CF32DFB"/>
    <w:multiLevelType w:val="hybridMultilevel"/>
    <w:tmpl w:val="6638D35C"/>
    <w:lvl w:ilvl="0" w:tplc="5FD86F62">
      <w:start w:val="1"/>
      <w:numFmt w:val="decimal"/>
      <w:lvlText w:val="15.%1"/>
      <w:lvlJc w:val="left"/>
      <w:pPr>
        <w:tabs>
          <w:tab w:val="num" w:pos="1276"/>
        </w:tabs>
        <w:ind w:left="0" w:firstLine="567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041B8B"/>
    <w:multiLevelType w:val="hybridMultilevel"/>
    <w:tmpl w:val="93EC601E"/>
    <w:lvl w:ilvl="0" w:tplc="15BADE20">
      <w:start w:val="1"/>
      <w:numFmt w:val="decimal"/>
      <w:lvlText w:val="5.2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E87F64"/>
    <w:multiLevelType w:val="hybridMultilevel"/>
    <w:tmpl w:val="08E69D6A"/>
    <w:lvl w:ilvl="0" w:tplc="0000000B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FA32AD"/>
    <w:multiLevelType w:val="multilevel"/>
    <w:tmpl w:val="CBECA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2.%2"/>
      <w:lvlJc w:val="left"/>
      <w:pPr>
        <w:tabs>
          <w:tab w:val="num" w:pos="792"/>
        </w:tabs>
        <w:ind w:left="1134" w:hanging="567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61A4CB2"/>
    <w:multiLevelType w:val="multilevel"/>
    <w:tmpl w:val="30C2D30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2" w15:restartNumberingAfterBreak="0">
    <w:nsid w:val="67154BEA"/>
    <w:multiLevelType w:val="hybridMultilevel"/>
    <w:tmpl w:val="CF382AB0"/>
    <w:lvl w:ilvl="0" w:tplc="9CA6FDA8">
      <w:start w:val="1"/>
      <w:numFmt w:val="decimal"/>
      <w:lvlText w:val="13.%1"/>
      <w:lvlJc w:val="left"/>
      <w:pPr>
        <w:tabs>
          <w:tab w:val="num" w:pos="1276"/>
        </w:tabs>
        <w:ind w:left="0" w:firstLine="567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2849E5"/>
    <w:multiLevelType w:val="hybridMultilevel"/>
    <w:tmpl w:val="2C2E4F06"/>
    <w:name w:val="WW8Num3622222"/>
    <w:lvl w:ilvl="0" w:tplc="4B68585C">
      <w:start w:val="1"/>
      <w:numFmt w:val="decimal"/>
      <w:lvlText w:val="2.%1."/>
      <w:lvlJc w:val="left"/>
      <w:pPr>
        <w:tabs>
          <w:tab w:val="num" w:pos="1134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B84795"/>
    <w:multiLevelType w:val="hybridMultilevel"/>
    <w:tmpl w:val="E4287AB4"/>
    <w:lvl w:ilvl="0" w:tplc="7E2AAC20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D7535D"/>
    <w:multiLevelType w:val="multilevel"/>
    <w:tmpl w:val="0D34F0A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79870744"/>
    <w:multiLevelType w:val="hybridMultilevel"/>
    <w:tmpl w:val="DF38E196"/>
    <w:lvl w:ilvl="0" w:tplc="AD4600C2">
      <w:start w:val="1"/>
      <w:numFmt w:val="decimal"/>
      <w:lvlText w:val="5.3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B04CC2"/>
    <w:multiLevelType w:val="hybridMultilevel"/>
    <w:tmpl w:val="DF66C6B0"/>
    <w:lvl w:ilvl="0" w:tplc="65DC02C8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42"/>
  </w:num>
  <w:num w:numId="5">
    <w:abstractNumId w:val="19"/>
  </w:num>
  <w:num w:numId="6">
    <w:abstractNumId w:val="38"/>
  </w:num>
  <w:num w:numId="7">
    <w:abstractNumId w:val="53"/>
  </w:num>
  <w:num w:numId="8">
    <w:abstractNumId w:val="14"/>
  </w:num>
  <w:num w:numId="9">
    <w:abstractNumId w:val="43"/>
  </w:num>
  <w:num w:numId="10">
    <w:abstractNumId w:val="22"/>
  </w:num>
  <w:num w:numId="11">
    <w:abstractNumId w:val="48"/>
  </w:num>
  <w:num w:numId="12">
    <w:abstractNumId w:val="56"/>
  </w:num>
  <w:num w:numId="13">
    <w:abstractNumId w:val="49"/>
  </w:num>
  <w:num w:numId="14">
    <w:abstractNumId w:val="33"/>
  </w:num>
  <w:num w:numId="15">
    <w:abstractNumId w:val="21"/>
  </w:num>
  <w:num w:numId="16">
    <w:abstractNumId w:val="17"/>
  </w:num>
  <w:num w:numId="17">
    <w:abstractNumId w:val="47"/>
  </w:num>
  <w:num w:numId="18">
    <w:abstractNumId w:val="18"/>
  </w:num>
  <w:num w:numId="19">
    <w:abstractNumId w:val="24"/>
  </w:num>
  <w:num w:numId="20">
    <w:abstractNumId w:val="20"/>
  </w:num>
  <w:num w:numId="21">
    <w:abstractNumId w:val="57"/>
  </w:num>
  <w:num w:numId="22">
    <w:abstractNumId w:val="13"/>
  </w:num>
  <w:num w:numId="23">
    <w:abstractNumId w:val="34"/>
  </w:num>
  <w:num w:numId="24">
    <w:abstractNumId w:val="36"/>
  </w:num>
  <w:num w:numId="25">
    <w:abstractNumId w:val="37"/>
  </w:num>
  <w:num w:numId="26">
    <w:abstractNumId w:val="45"/>
  </w:num>
  <w:num w:numId="27">
    <w:abstractNumId w:val="41"/>
  </w:num>
  <w:num w:numId="28">
    <w:abstractNumId w:val="25"/>
  </w:num>
  <w:num w:numId="29">
    <w:abstractNumId w:val="35"/>
  </w:num>
  <w:num w:numId="30">
    <w:abstractNumId w:val="32"/>
  </w:num>
  <w:num w:numId="31">
    <w:abstractNumId w:val="27"/>
  </w:num>
  <w:num w:numId="32">
    <w:abstractNumId w:val="50"/>
  </w:num>
  <w:num w:numId="33">
    <w:abstractNumId w:val="11"/>
  </w:num>
  <w:num w:numId="34">
    <w:abstractNumId w:val="52"/>
  </w:num>
  <w:num w:numId="35">
    <w:abstractNumId w:val="26"/>
  </w:num>
  <w:num w:numId="36">
    <w:abstractNumId w:val="29"/>
  </w:num>
  <w:num w:numId="37">
    <w:abstractNumId w:val="54"/>
  </w:num>
  <w:num w:numId="38">
    <w:abstractNumId w:val="44"/>
  </w:num>
  <w:num w:numId="39">
    <w:abstractNumId w:val="28"/>
  </w:num>
  <w:num w:numId="40">
    <w:abstractNumId w:val="23"/>
  </w:num>
  <w:num w:numId="41">
    <w:abstractNumId w:val="31"/>
  </w:num>
  <w:num w:numId="42">
    <w:abstractNumId w:val="40"/>
  </w:num>
  <w:num w:numId="43">
    <w:abstractNumId w:val="16"/>
  </w:num>
  <w:num w:numId="44">
    <w:abstractNumId w:val="15"/>
  </w:num>
  <w:num w:numId="45">
    <w:abstractNumId w:val="12"/>
  </w:num>
  <w:num w:numId="46">
    <w:abstractNumId w:val="55"/>
  </w:num>
  <w:num w:numId="47">
    <w:abstractNumId w:val="39"/>
  </w:num>
  <w:num w:numId="48">
    <w:abstractNumId w:val="51"/>
  </w:num>
  <w:num w:numId="49">
    <w:abstractNumId w:val="4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21C"/>
    <w:rsid w:val="000011A7"/>
    <w:rsid w:val="000041A1"/>
    <w:rsid w:val="00020041"/>
    <w:rsid w:val="00037E91"/>
    <w:rsid w:val="00044EF3"/>
    <w:rsid w:val="00046103"/>
    <w:rsid w:val="00063893"/>
    <w:rsid w:val="00072341"/>
    <w:rsid w:val="00077E6C"/>
    <w:rsid w:val="00083349"/>
    <w:rsid w:val="00097A9E"/>
    <w:rsid w:val="000C13EF"/>
    <w:rsid w:val="000D084A"/>
    <w:rsid w:val="000D5A6A"/>
    <w:rsid w:val="000D69AB"/>
    <w:rsid w:val="000E45FD"/>
    <w:rsid w:val="000E6841"/>
    <w:rsid w:val="000E6DC0"/>
    <w:rsid w:val="000F09E6"/>
    <w:rsid w:val="000F1926"/>
    <w:rsid w:val="000F2E2A"/>
    <w:rsid w:val="00107907"/>
    <w:rsid w:val="00110712"/>
    <w:rsid w:val="00114B52"/>
    <w:rsid w:val="001221EF"/>
    <w:rsid w:val="0012256D"/>
    <w:rsid w:val="00132E27"/>
    <w:rsid w:val="00133625"/>
    <w:rsid w:val="00170A4D"/>
    <w:rsid w:val="00171A51"/>
    <w:rsid w:val="001720D8"/>
    <w:rsid w:val="00177306"/>
    <w:rsid w:val="00183EC7"/>
    <w:rsid w:val="001A0EBD"/>
    <w:rsid w:val="001A368A"/>
    <w:rsid w:val="001B2966"/>
    <w:rsid w:val="001B4125"/>
    <w:rsid w:val="001B59FB"/>
    <w:rsid w:val="001C4700"/>
    <w:rsid w:val="001E0E9B"/>
    <w:rsid w:val="001E1822"/>
    <w:rsid w:val="001E69C5"/>
    <w:rsid w:val="001F0DEC"/>
    <w:rsid w:val="00201043"/>
    <w:rsid w:val="002033F3"/>
    <w:rsid w:val="00205576"/>
    <w:rsid w:val="00207B0C"/>
    <w:rsid w:val="00207E13"/>
    <w:rsid w:val="00222293"/>
    <w:rsid w:val="00222AA3"/>
    <w:rsid w:val="002247E0"/>
    <w:rsid w:val="00233456"/>
    <w:rsid w:val="0023659B"/>
    <w:rsid w:val="00242632"/>
    <w:rsid w:val="00242AB0"/>
    <w:rsid w:val="002457EA"/>
    <w:rsid w:val="0024797B"/>
    <w:rsid w:val="002521C0"/>
    <w:rsid w:val="002527E9"/>
    <w:rsid w:val="002573A0"/>
    <w:rsid w:val="002631B5"/>
    <w:rsid w:val="00265EFC"/>
    <w:rsid w:val="00265FF9"/>
    <w:rsid w:val="00287023"/>
    <w:rsid w:val="00296143"/>
    <w:rsid w:val="002C3A89"/>
    <w:rsid w:val="002D0A2F"/>
    <w:rsid w:val="002D5B76"/>
    <w:rsid w:val="002E203B"/>
    <w:rsid w:val="002E6DD0"/>
    <w:rsid w:val="002E6E33"/>
    <w:rsid w:val="002F1187"/>
    <w:rsid w:val="00301AB4"/>
    <w:rsid w:val="0030373C"/>
    <w:rsid w:val="003067EB"/>
    <w:rsid w:val="00307845"/>
    <w:rsid w:val="00314C13"/>
    <w:rsid w:val="0032684E"/>
    <w:rsid w:val="00331BBA"/>
    <w:rsid w:val="00332FE5"/>
    <w:rsid w:val="00333340"/>
    <w:rsid w:val="0033619A"/>
    <w:rsid w:val="00343698"/>
    <w:rsid w:val="0034477A"/>
    <w:rsid w:val="00351061"/>
    <w:rsid w:val="00364C6F"/>
    <w:rsid w:val="00365F29"/>
    <w:rsid w:val="00373D4B"/>
    <w:rsid w:val="00386F4F"/>
    <w:rsid w:val="0039599F"/>
    <w:rsid w:val="003A33DD"/>
    <w:rsid w:val="003E0711"/>
    <w:rsid w:val="003F5340"/>
    <w:rsid w:val="00400496"/>
    <w:rsid w:val="00403AEE"/>
    <w:rsid w:val="00407164"/>
    <w:rsid w:val="0041620E"/>
    <w:rsid w:val="00426987"/>
    <w:rsid w:val="004407DE"/>
    <w:rsid w:val="004436E4"/>
    <w:rsid w:val="004461EA"/>
    <w:rsid w:val="00462699"/>
    <w:rsid w:val="0047439B"/>
    <w:rsid w:val="00483352"/>
    <w:rsid w:val="00483552"/>
    <w:rsid w:val="00486534"/>
    <w:rsid w:val="00490561"/>
    <w:rsid w:val="00492FDA"/>
    <w:rsid w:val="004A28B5"/>
    <w:rsid w:val="004A543B"/>
    <w:rsid w:val="004A668B"/>
    <w:rsid w:val="004B1E43"/>
    <w:rsid w:val="004B5A81"/>
    <w:rsid w:val="004C44CB"/>
    <w:rsid w:val="004D0FF8"/>
    <w:rsid w:val="004E7625"/>
    <w:rsid w:val="004F07DA"/>
    <w:rsid w:val="004F4CA4"/>
    <w:rsid w:val="0050017C"/>
    <w:rsid w:val="00501C42"/>
    <w:rsid w:val="00501D87"/>
    <w:rsid w:val="0050591A"/>
    <w:rsid w:val="00523535"/>
    <w:rsid w:val="005353A9"/>
    <w:rsid w:val="0053560B"/>
    <w:rsid w:val="00536E50"/>
    <w:rsid w:val="0055110D"/>
    <w:rsid w:val="00575967"/>
    <w:rsid w:val="00583735"/>
    <w:rsid w:val="005A19F2"/>
    <w:rsid w:val="005A5045"/>
    <w:rsid w:val="005A6043"/>
    <w:rsid w:val="005D20D3"/>
    <w:rsid w:val="005D517F"/>
    <w:rsid w:val="005D5DC8"/>
    <w:rsid w:val="005E4C6D"/>
    <w:rsid w:val="005F18B2"/>
    <w:rsid w:val="00612732"/>
    <w:rsid w:val="00613161"/>
    <w:rsid w:val="00615566"/>
    <w:rsid w:val="00617274"/>
    <w:rsid w:val="00624F72"/>
    <w:rsid w:val="00637792"/>
    <w:rsid w:val="00637A85"/>
    <w:rsid w:val="00642E45"/>
    <w:rsid w:val="00645505"/>
    <w:rsid w:val="00645F8A"/>
    <w:rsid w:val="006472CF"/>
    <w:rsid w:val="00660C85"/>
    <w:rsid w:val="0069782F"/>
    <w:rsid w:val="006B1F1D"/>
    <w:rsid w:val="006B1F92"/>
    <w:rsid w:val="006B69CF"/>
    <w:rsid w:val="006C4113"/>
    <w:rsid w:val="006D0BB3"/>
    <w:rsid w:val="006D0C61"/>
    <w:rsid w:val="006D275D"/>
    <w:rsid w:val="006D3AA2"/>
    <w:rsid w:val="006E2617"/>
    <w:rsid w:val="006F31DD"/>
    <w:rsid w:val="006F40A9"/>
    <w:rsid w:val="00702A41"/>
    <w:rsid w:val="007153B3"/>
    <w:rsid w:val="007275AC"/>
    <w:rsid w:val="00755A1F"/>
    <w:rsid w:val="00777285"/>
    <w:rsid w:val="00777808"/>
    <w:rsid w:val="007935AA"/>
    <w:rsid w:val="00797F1B"/>
    <w:rsid w:val="007A0B98"/>
    <w:rsid w:val="007A6582"/>
    <w:rsid w:val="007B14A1"/>
    <w:rsid w:val="007B2F7B"/>
    <w:rsid w:val="007B455C"/>
    <w:rsid w:val="007C3625"/>
    <w:rsid w:val="007C6897"/>
    <w:rsid w:val="007C7959"/>
    <w:rsid w:val="007D1E47"/>
    <w:rsid w:val="007F0E57"/>
    <w:rsid w:val="007F2AF3"/>
    <w:rsid w:val="007F49B9"/>
    <w:rsid w:val="008029FE"/>
    <w:rsid w:val="008037F0"/>
    <w:rsid w:val="00810810"/>
    <w:rsid w:val="00810D0E"/>
    <w:rsid w:val="008134B9"/>
    <w:rsid w:val="0082616C"/>
    <w:rsid w:val="00846657"/>
    <w:rsid w:val="00850011"/>
    <w:rsid w:val="00851E4B"/>
    <w:rsid w:val="008523CB"/>
    <w:rsid w:val="00852E35"/>
    <w:rsid w:val="00865B78"/>
    <w:rsid w:val="0087073D"/>
    <w:rsid w:val="00874F6D"/>
    <w:rsid w:val="00875DE7"/>
    <w:rsid w:val="00881660"/>
    <w:rsid w:val="00881E9F"/>
    <w:rsid w:val="008854FB"/>
    <w:rsid w:val="00885590"/>
    <w:rsid w:val="00891BC1"/>
    <w:rsid w:val="00893EBF"/>
    <w:rsid w:val="008B5CCE"/>
    <w:rsid w:val="008B6130"/>
    <w:rsid w:val="008C1631"/>
    <w:rsid w:val="008C283C"/>
    <w:rsid w:val="008C2DA8"/>
    <w:rsid w:val="008D1E1F"/>
    <w:rsid w:val="008D4D61"/>
    <w:rsid w:val="008E76A8"/>
    <w:rsid w:val="008F0CCC"/>
    <w:rsid w:val="008F2707"/>
    <w:rsid w:val="00900FC8"/>
    <w:rsid w:val="009054A2"/>
    <w:rsid w:val="00922DA7"/>
    <w:rsid w:val="00954382"/>
    <w:rsid w:val="009605E8"/>
    <w:rsid w:val="00960787"/>
    <w:rsid w:val="009621AE"/>
    <w:rsid w:val="009731B9"/>
    <w:rsid w:val="00977F71"/>
    <w:rsid w:val="00981A16"/>
    <w:rsid w:val="00986B75"/>
    <w:rsid w:val="00990445"/>
    <w:rsid w:val="00995665"/>
    <w:rsid w:val="009B2EBD"/>
    <w:rsid w:val="009B4D13"/>
    <w:rsid w:val="009D0CAE"/>
    <w:rsid w:val="009D1B04"/>
    <w:rsid w:val="009D2911"/>
    <w:rsid w:val="009E15DA"/>
    <w:rsid w:val="009E295D"/>
    <w:rsid w:val="009E4DD8"/>
    <w:rsid w:val="009E7C90"/>
    <w:rsid w:val="009F203D"/>
    <w:rsid w:val="009F72FF"/>
    <w:rsid w:val="009F77CA"/>
    <w:rsid w:val="00A0381F"/>
    <w:rsid w:val="00A10611"/>
    <w:rsid w:val="00A124DF"/>
    <w:rsid w:val="00A1306D"/>
    <w:rsid w:val="00A2040A"/>
    <w:rsid w:val="00A21F6E"/>
    <w:rsid w:val="00A223F1"/>
    <w:rsid w:val="00A35523"/>
    <w:rsid w:val="00A368C0"/>
    <w:rsid w:val="00A47B61"/>
    <w:rsid w:val="00A5158E"/>
    <w:rsid w:val="00A52F36"/>
    <w:rsid w:val="00A53BE4"/>
    <w:rsid w:val="00AA2918"/>
    <w:rsid w:val="00AA5046"/>
    <w:rsid w:val="00AA61BB"/>
    <w:rsid w:val="00AA7B56"/>
    <w:rsid w:val="00AB3407"/>
    <w:rsid w:val="00AB4E1D"/>
    <w:rsid w:val="00AD1158"/>
    <w:rsid w:val="00AD1D79"/>
    <w:rsid w:val="00AD4A41"/>
    <w:rsid w:val="00AE0031"/>
    <w:rsid w:val="00AE66FD"/>
    <w:rsid w:val="00AE70D4"/>
    <w:rsid w:val="00AF1A7D"/>
    <w:rsid w:val="00AF504A"/>
    <w:rsid w:val="00B01088"/>
    <w:rsid w:val="00B03DE6"/>
    <w:rsid w:val="00B05736"/>
    <w:rsid w:val="00B325C5"/>
    <w:rsid w:val="00B44486"/>
    <w:rsid w:val="00B648CE"/>
    <w:rsid w:val="00B75FE1"/>
    <w:rsid w:val="00B80C42"/>
    <w:rsid w:val="00B82A31"/>
    <w:rsid w:val="00B82DF4"/>
    <w:rsid w:val="00B859CA"/>
    <w:rsid w:val="00B87B21"/>
    <w:rsid w:val="00B97BAC"/>
    <w:rsid w:val="00BA1995"/>
    <w:rsid w:val="00BA6BBD"/>
    <w:rsid w:val="00BB2AAF"/>
    <w:rsid w:val="00BB613D"/>
    <w:rsid w:val="00BC210A"/>
    <w:rsid w:val="00BD2311"/>
    <w:rsid w:val="00BD3A78"/>
    <w:rsid w:val="00BD6511"/>
    <w:rsid w:val="00BE2C08"/>
    <w:rsid w:val="00C02ADF"/>
    <w:rsid w:val="00C04542"/>
    <w:rsid w:val="00C0467D"/>
    <w:rsid w:val="00C051F7"/>
    <w:rsid w:val="00C07274"/>
    <w:rsid w:val="00C13602"/>
    <w:rsid w:val="00C36F34"/>
    <w:rsid w:val="00C43880"/>
    <w:rsid w:val="00C52983"/>
    <w:rsid w:val="00C537C4"/>
    <w:rsid w:val="00C61B97"/>
    <w:rsid w:val="00C70171"/>
    <w:rsid w:val="00C74E27"/>
    <w:rsid w:val="00C826F4"/>
    <w:rsid w:val="00C8378C"/>
    <w:rsid w:val="00C84EEC"/>
    <w:rsid w:val="00C87747"/>
    <w:rsid w:val="00C90C4B"/>
    <w:rsid w:val="00C92588"/>
    <w:rsid w:val="00C93C72"/>
    <w:rsid w:val="00CC2F1B"/>
    <w:rsid w:val="00CD0E97"/>
    <w:rsid w:val="00CD30B4"/>
    <w:rsid w:val="00CD5FD4"/>
    <w:rsid w:val="00CE34A5"/>
    <w:rsid w:val="00CE34F5"/>
    <w:rsid w:val="00CE4752"/>
    <w:rsid w:val="00D11F0C"/>
    <w:rsid w:val="00D1352A"/>
    <w:rsid w:val="00D14469"/>
    <w:rsid w:val="00D204F5"/>
    <w:rsid w:val="00D34842"/>
    <w:rsid w:val="00D40A21"/>
    <w:rsid w:val="00D518E7"/>
    <w:rsid w:val="00D60D43"/>
    <w:rsid w:val="00D61F97"/>
    <w:rsid w:val="00D74D0A"/>
    <w:rsid w:val="00D867A5"/>
    <w:rsid w:val="00D87F83"/>
    <w:rsid w:val="00D96597"/>
    <w:rsid w:val="00DA1504"/>
    <w:rsid w:val="00DA4CAA"/>
    <w:rsid w:val="00DB7D33"/>
    <w:rsid w:val="00DD09F9"/>
    <w:rsid w:val="00DD397D"/>
    <w:rsid w:val="00DD649D"/>
    <w:rsid w:val="00DE1FA0"/>
    <w:rsid w:val="00DE20AB"/>
    <w:rsid w:val="00DF1BF1"/>
    <w:rsid w:val="00DF2A07"/>
    <w:rsid w:val="00DF456D"/>
    <w:rsid w:val="00DF6ADA"/>
    <w:rsid w:val="00E03B63"/>
    <w:rsid w:val="00E133E0"/>
    <w:rsid w:val="00E13D0F"/>
    <w:rsid w:val="00E1639F"/>
    <w:rsid w:val="00E26991"/>
    <w:rsid w:val="00E3014E"/>
    <w:rsid w:val="00E45B4F"/>
    <w:rsid w:val="00E475D2"/>
    <w:rsid w:val="00E52959"/>
    <w:rsid w:val="00E54FEB"/>
    <w:rsid w:val="00E57C3C"/>
    <w:rsid w:val="00E85069"/>
    <w:rsid w:val="00E86ADC"/>
    <w:rsid w:val="00E929F8"/>
    <w:rsid w:val="00E97F8A"/>
    <w:rsid w:val="00EA74BF"/>
    <w:rsid w:val="00EB521C"/>
    <w:rsid w:val="00EC06F8"/>
    <w:rsid w:val="00EC56C8"/>
    <w:rsid w:val="00EC7093"/>
    <w:rsid w:val="00ED3067"/>
    <w:rsid w:val="00ED5193"/>
    <w:rsid w:val="00ED5E87"/>
    <w:rsid w:val="00EE1493"/>
    <w:rsid w:val="00EE503B"/>
    <w:rsid w:val="00EF0ABE"/>
    <w:rsid w:val="00EF26C6"/>
    <w:rsid w:val="00F05677"/>
    <w:rsid w:val="00F05AE7"/>
    <w:rsid w:val="00F1067B"/>
    <w:rsid w:val="00F127FC"/>
    <w:rsid w:val="00F27765"/>
    <w:rsid w:val="00F31587"/>
    <w:rsid w:val="00F35144"/>
    <w:rsid w:val="00F355F5"/>
    <w:rsid w:val="00F56C62"/>
    <w:rsid w:val="00F63FC9"/>
    <w:rsid w:val="00F66DE9"/>
    <w:rsid w:val="00F75722"/>
    <w:rsid w:val="00F77E2B"/>
    <w:rsid w:val="00F82833"/>
    <w:rsid w:val="00F91B36"/>
    <w:rsid w:val="00FA100F"/>
    <w:rsid w:val="00FB2922"/>
    <w:rsid w:val="00FD166B"/>
    <w:rsid w:val="00FD3876"/>
    <w:rsid w:val="00FE5B0B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8AD8781-3EAF-415D-A924-CA7CFA35A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5D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E475D2"/>
    <w:pPr>
      <w:keepNext/>
      <w:numPr>
        <w:numId w:val="1"/>
      </w:numPr>
      <w:jc w:val="center"/>
      <w:outlineLvl w:val="0"/>
    </w:pPr>
    <w:rPr>
      <w:sz w:val="32"/>
      <w:szCs w:val="21"/>
    </w:rPr>
  </w:style>
  <w:style w:type="paragraph" w:styleId="2">
    <w:name w:val="heading 2"/>
    <w:basedOn w:val="a"/>
    <w:next w:val="a"/>
    <w:qFormat/>
    <w:rsid w:val="00E475D2"/>
    <w:pPr>
      <w:keepNext/>
      <w:numPr>
        <w:ilvl w:val="1"/>
        <w:numId w:val="1"/>
      </w:numPr>
      <w:jc w:val="center"/>
      <w:outlineLvl w:val="1"/>
    </w:pPr>
    <w:rPr>
      <w:sz w:val="22"/>
      <w:szCs w:val="21"/>
    </w:rPr>
  </w:style>
  <w:style w:type="paragraph" w:styleId="3">
    <w:name w:val="heading 3"/>
    <w:basedOn w:val="a"/>
    <w:next w:val="a"/>
    <w:qFormat/>
    <w:rsid w:val="00E475D2"/>
    <w:pPr>
      <w:keepNext/>
      <w:numPr>
        <w:ilvl w:val="2"/>
        <w:numId w:val="1"/>
      </w:numPr>
      <w:jc w:val="center"/>
      <w:outlineLvl w:val="2"/>
    </w:pPr>
    <w:rPr>
      <w:sz w:val="20"/>
      <w:u w:val="single"/>
    </w:rPr>
  </w:style>
  <w:style w:type="paragraph" w:styleId="4">
    <w:name w:val="heading 4"/>
    <w:basedOn w:val="a"/>
    <w:next w:val="a"/>
    <w:qFormat/>
    <w:rsid w:val="00E475D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6z0">
    <w:name w:val="WW8Num6z0"/>
    <w:rsid w:val="00E475D2"/>
    <w:rPr>
      <w:i w:val="0"/>
    </w:rPr>
  </w:style>
  <w:style w:type="character" w:customStyle="1" w:styleId="WW8Num12z0">
    <w:name w:val="WW8Num12z0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13z0">
    <w:name w:val="WW8Num13z0"/>
    <w:rsid w:val="00E475D2"/>
    <w:rPr>
      <w:sz w:val="24"/>
    </w:rPr>
  </w:style>
  <w:style w:type="character" w:customStyle="1" w:styleId="WW8Num14z2">
    <w:name w:val="WW8Num14z2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19z0">
    <w:name w:val="WW8Num19z0"/>
    <w:rsid w:val="00E475D2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E475D2"/>
    <w:rPr>
      <w:rFonts w:ascii="Wingdings" w:hAnsi="Wingdings" w:cs="Wingdings"/>
    </w:rPr>
  </w:style>
  <w:style w:type="character" w:customStyle="1" w:styleId="WW8Num19z3">
    <w:name w:val="WW8Num19z3"/>
    <w:rsid w:val="00E475D2"/>
    <w:rPr>
      <w:rFonts w:ascii="Symbol" w:hAnsi="Symbol" w:cs="Symbol"/>
    </w:rPr>
  </w:style>
  <w:style w:type="character" w:customStyle="1" w:styleId="WW8Num19z4">
    <w:name w:val="WW8Num19z4"/>
    <w:rsid w:val="00E475D2"/>
    <w:rPr>
      <w:rFonts w:ascii="Courier New" w:hAnsi="Courier New" w:cs="Courier New"/>
    </w:rPr>
  </w:style>
  <w:style w:type="character" w:customStyle="1" w:styleId="WW8Num20z0">
    <w:name w:val="WW8Num20z0"/>
    <w:rsid w:val="00E475D2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E475D2"/>
    <w:rPr>
      <w:rFonts w:ascii="Courier New" w:hAnsi="Courier New" w:cs="Courier New"/>
    </w:rPr>
  </w:style>
  <w:style w:type="character" w:customStyle="1" w:styleId="WW8Num20z2">
    <w:name w:val="WW8Num20z2"/>
    <w:rsid w:val="00E475D2"/>
    <w:rPr>
      <w:rFonts w:ascii="Wingdings" w:hAnsi="Wingdings" w:cs="Wingdings"/>
    </w:rPr>
  </w:style>
  <w:style w:type="character" w:customStyle="1" w:styleId="WW8Num20z3">
    <w:name w:val="WW8Num20z3"/>
    <w:rsid w:val="00E475D2"/>
    <w:rPr>
      <w:rFonts w:ascii="Symbol" w:hAnsi="Symbol" w:cs="Symbol"/>
    </w:rPr>
  </w:style>
  <w:style w:type="character" w:customStyle="1" w:styleId="WW8Num22z0">
    <w:name w:val="WW8Num22z0"/>
    <w:rsid w:val="00E475D2"/>
    <w:rPr>
      <w:sz w:val="24"/>
      <w:szCs w:val="24"/>
    </w:rPr>
  </w:style>
  <w:style w:type="character" w:customStyle="1" w:styleId="WW8Num23z0">
    <w:name w:val="WW8Num23z0"/>
    <w:rsid w:val="00E475D2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E475D2"/>
    <w:rPr>
      <w:rFonts w:ascii="Courier New" w:hAnsi="Courier New" w:cs="Courier New"/>
    </w:rPr>
  </w:style>
  <w:style w:type="character" w:customStyle="1" w:styleId="WW8Num23z2">
    <w:name w:val="WW8Num23z2"/>
    <w:rsid w:val="00E475D2"/>
    <w:rPr>
      <w:rFonts w:ascii="Wingdings" w:hAnsi="Wingdings" w:cs="Wingdings"/>
    </w:rPr>
  </w:style>
  <w:style w:type="character" w:customStyle="1" w:styleId="WW8Num23z3">
    <w:name w:val="WW8Num23z3"/>
    <w:rsid w:val="00E475D2"/>
    <w:rPr>
      <w:rFonts w:ascii="Symbol" w:hAnsi="Symbol" w:cs="Symbol"/>
    </w:rPr>
  </w:style>
  <w:style w:type="character" w:customStyle="1" w:styleId="WW8Num24z0">
    <w:name w:val="WW8Num24z0"/>
    <w:rsid w:val="00E475D2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475D2"/>
    <w:rPr>
      <w:rFonts w:ascii="Courier New" w:hAnsi="Courier New" w:cs="Courier New"/>
    </w:rPr>
  </w:style>
  <w:style w:type="character" w:customStyle="1" w:styleId="WW8Num24z2">
    <w:name w:val="WW8Num24z2"/>
    <w:rsid w:val="00E475D2"/>
    <w:rPr>
      <w:rFonts w:ascii="Wingdings" w:hAnsi="Wingdings" w:cs="Wingdings"/>
    </w:rPr>
  </w:style>
  <w:style w:type="character" w:customStyle="1" w:styleId="WW8Num24z3">
    <w:name w:val="WW8Num24z3"/>
    <w:rsid w:val="00E475D2"/>
    <w:rPr>
      <w:rFonts w:ascii="Symbol" w:hAnsi="Symbol" w:cs="Symbol"/>
    </w:rPr>
  </w:style>
  <w:style w:type="character" w:customStyle="1" w:styleId="WW8Num27z0">
    <w:name w:val="WW8Num27z0"/>
    <w:rsid w:val="00E475D2"/>
    <w:rPr>
      <w:rFonts w:ascii="Times New Roman" w:eastAsia="Times New Roman" w:hAnsi="Times New Roman" w:cs="Times New Roman"/>
    </w:rPr>
  </w:style>
  <w:style w:type="character" w:customStyle="1" w:styleId="WW8Num27z2">
    <w:name w:val="WW8Num27z2"/>
    <w:rsid w:val="00E475D2"/>
    <w:rPr>
      <w:rFonts w:ascii="Wingdings" w:hAnsi="Wingdings" w:cs="Wingdings"/>
    </w:rPr>
  </w:style>
  <w:style w:type="character" w:customStyle="1" w:styleId="WW8Num27z3">
    <w:name w:val="WW8Num27z3"/>
    <w:rsid w:val="00E475D2"/>
    <w:rPr>
      <w:rFonts w:ascii="Symbol" w:hAnsi="Symbol" w:cs="Symbol"/>
    </w:rPr>
  </w:style>
  <w:style w:type="character" w:customStyle="1" w:styleId="WW8Num27z4">
    <w:name w:val="WW8Num27z4"/>
    <w:rsid w:val="00E475D2"/>
    <w:rPr>
      <w:rFonts w:ascii="Courier New" w:hAnsi="Courier New" w:cs="Courier New"/>
    </w:rPr>
  </w:style>
  <w:style w:type="character" w:customStyle="1" w:styleId="WW8Num28z0">
    <w:name w:val="WW8Num28z0"/>
    <w:rsid w:val="00E475D2"/>
    <w:rPr>
      <w:rFonts w:cs="Times New Roman"/>
    </w:rPr>
  </w:style>
  <w:style w:type="character" w:customStyle="1" w:styleId="WW8Num30z0">
    <w:name w:val="WW8Num30z0"/>
    <w:rsid w:val="00E475D2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E475D2"/>
    <w:rPr>
      <w:rFonts w:ascii="Courier New" w:hAnsi="Courier New" w:cs="Courier New"/>
    </w:rPr>
  </w:style>
  <w:style w:type="character" w:customStyle="1" w:styleId="WW8Num30z2">
    <w:name w:val="WW8Num30z2"/>
    <w:rsid w:val="00E475D2"/>
    <w:rPr>
      <w:rFonts w:ascii="Wingdings" w:hAnsi="Wingdings" w:cs="Wingdings"/>
    </w:rPr>
  </w:style>
  <w:style w:type="character" w:customStyle="1" w:styleId="WW8Num30z3">
    <w:name w:val="WW8Num30z3"/>
    <w:rsid w:val="00E475D2"/>
    <w:rPr>
      <w:rFonts w:ascii="Symbol" w:hAnsi="Symbol" w:cs="Symbol"/>
    </w:rPr>
  </w:style>
  <w:style w:type="character" w:customStyle="1" w:styleId="WW8Num31z0">
    <w:name w:val="WW8Num31z0"/>
    <w:rsid w:val="00E475D2"/>
    <w:rPr>
      <w:rFonts w:ascii="Times New Roman" w:eastAsia="Times New Roman" w:hAnsi="Times New Roman" w:cs="Times New Roman"/>
    </w:rPr>
  </w:style>
  <w:style w:type="character" w:customStyle="1" w:styleId="WW8Num31z1">
    <w:name w:val="WW8Num31z1"/>
    <w:rsid w:val="00E475D2"/>
    <w:rPr>
      <w:rFonts w:ascii="Courier New" w:hAnsi="Courier New" w:cs="Courier New"/>
    </w:rPr>
  </w:style>
  <w:style w:type="character" w:customStyle="1" w:styleId="WW8Num31z2">
    <w:name w:val="WW8Num31z2"/>
    <w:rsid w:val="00E475D2"/>
    <w:rPr>
      <w:rFonts w:ascii="Wingdings" w:hAnsi="Wingdings" w:cs="Wingdings"/>
    </w:rPr>
  </w:style>
  <w:style w:type="character" w:customStyle="1" w:styleId="WW8Num31z3">
    <w:name w:val="WW8Num31z3"/>
    <w:rsid w:val="00E475D2"/>
    <w:rPr>
      <w:rFonts w:ascii="Symbol" w:hAnsi="Symbol" w:cs="Symbol"/>
    </w:rPr>
  </w:style>
  <w:style w:type="character" w:customStyle="1" w:styleId="WW8Num32z0">
    <w:name w:val="WW8Num32z0"/>
    <w:rsid w:val="00E475D2"/>
    <w:rPr>
      <w:rFonts w:ascii="Symbol" w:hAnsi="Symbol" w:cs="Symbol"/>
    </w:rPr>
  </w:style>
  <w:style w:type="character" w:customStyle="1" w:styleId="WW8Num32z1">
    <w:name w:val="WW8Num32z1"/>
    <w:rsid w:val="00E475D2"/>
    <w:rPr>
      <w:rFonts w:ascii="Courier New" w:hAnsi="Courier New" w:cs="Courier New"/>
    </w:rPr>
  </w:style>
  <w:style w:type="character" w:customStyle="1" w:styleId="WW8Num32z2">
    <w:name w:val="WW8Num32z2"/>
    <w:rsid w:val="00E475D2"/>
    <w:rPr>
      <w:rFonts w:ascii="Wingdings" w:hAnsi="Wingdings" w:cs="Wingdings"/>
    </w:rPr>
  </w:style>
  <w:style w:type="character" w:customStyle="1" w:styleId="WW8Num33z0">
    <w:name w:val="WW8Num33z0"/>
    <w:rsid w:val="00E475D2"/>
    <w:rPr>
      <w:sz w:val="24"/>
    </w:rPr>
  </w:style>
  <w:style w:type="character" w:customStyle="1" w:styleId="WW8Num34z2">
    <w:name w:val="WW8Num34z2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36z0">
    <w:name w:val="WW8Num36z0"/>
    <w:rsid w:val="00E475D2"/>
    <w:rPr>
      <w:sz w:val="24"/>
    </w:rPr>
  </w:style>
  <w:style w:type="character" w:customStyle="1" w:styleId="WW8Num37z0">
    <w:name w:val="WW8Num37z0"/>
    <w:rsid w:val="00E475D2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E475D2"/>
    <w:rPr>
      <w:rFonts w:ascii="Courier New" w:hAnsi="Courier New" w:cs="Courier New"/>
    </w:rPr>
  </w:style>
  <w:style w:type="character" w:customStyle="1" w:styleId="WW8Num37z2">
    <w:name w:val="WW8Num37z2"/>
    <w:rsid w:val="00E475D2"/>
    <w:rPr>
      <w:rFonts w:ascii="Wingdings" w:hAnsi="Wingdings" w:cs="Wingdings"/>
    </w:rPr>
  </w:style>
  <w:style w:type="character" w:customStyle="1" w:styleId="WW8Num37z3">
    <w:name w:val="WW8Num37z3"/>
    <w:rsid w:val="00E475D2"/>
    <w:rPr>
      <w:rFonts w:ascii="Symbol" w:hAnsi="Symbol" w:cs="Symbol"/>
    </w:rPr>
  </w:style>
  <w:style w:type="character" w:customStyle="1" w:styleId="WW8Num39z0">
    <w:name w:val="WW8Num39z0"/>
    <w:rsid w:val="00E475D2"/>
    <w:rPr>
      <w:i w:val="0"/>
    </w:rPr>
  </w:style>
  <w:style w:type="character" w:customStyle="1" w:styleId="WW8Num40z0">
    <w:name w:val="WW8Num40z0"/>
    <w:rsid w:val="00E475D2"/>
    <w:rPr>
      <w:rFonts w:ascii="Times New Roman" w:eastAsia="Times New Roman" w:hAnsi="Times New Roman" w:cs="Times New Roman"/>
    </w:rPr>
  </w:style>
  <w:style w:type="character" w:customStyle="1" w:styleId="WW8Num40z1">
    <w:name w:val="WW8Num40z1"/>
    <w:rsid w:val="00E475D2"/>
    <w:rPr>
      <w:rFonts w:ascii="Courier New" w:hAnsi="Courier New" w:cs="Courier New"/>
    </w:rPr>
  </w:style>
  <w:style w:type="character" w:customStyle="1" w:styleId="WW8Num40z2">
    <w:name w:val="WW8Num40z2"/>
    <w:rsid w:val="00E475D2"/>
    <w:rPr>
      <w:rFonts w:ascii="Wingdings" w:hAnsi="Wingdings" w:cs="Wingdings"/>
    </w:rPr>
  </w:style>
  <w:style w:type="character" w:customStyle="1" w:styleId="WW8Num40z3">
    <w:name w:val="WW8Num40z3"/>
    <w:rsid w:val="00E475D2"/>
    <w:rPr>
      <w:rFonts w:ascii="Symbol" w:hAnsi="Symbol" w:cs="Symbol"/>
    </w:rPr>
  </w:style>
  <w:style w:type="character" w:customStyle="1" w:styleId="10">
    <w:name w:val="Основной шрифт абзаца1"/>
    <w:rsid w:val="00E475D2"/>
  </w:style>
  <w:style w:type="character" w:customStyle="1" w:styleId="11">
    <w:name w:val="Стиль 1 Знак"/>
    <w:rsid w:val="00E475D2"/>
    <w:rPr>
      <w:color w:val="000000"/>
      <w:sz w:val="28"/>
      <w:szCs w:val="28"/>
      <w:lang w:val="ru-RU" w:eastAsia="ar-SA" w:bidi="ar-SA"/>
    </w:rPr>
  </w:style>
  <w:style w:type="character" w:customStyle="1" w:styleId="40">
    <w:name w:val="Заголовок 4 Знак"/>
    <w:basedOn w:val="10"/>
    <w:rsid w:val="00E475D2"/>
    <w:rPr>
      <w:b/>
      <w:bCs/>
      <w:sz w:val="28"/>
      <w:szCs w:val="28"/>
      <w:lang w:val="ru-RU" w:eastAsia="ar-SA" w:bidi="ar-SA"/>
    </w:rPr>
  </w:style>
  <w:style w:type="paragraph" w:customStyle="1" w:styleId="12">
    <w:name w:val="Заголовок1"/>
    <w:basedOn w:val="a"/>
    <w:next w:val="a3"/>
    <w:rsid w:val="00E475D2"/>
    <w:pPr>
      <w:jc w:val="center"/>
    </w:pPr>
    <w:rPr>
      <w:sz w:val="28"/>
    </w:rPr>
  </w:style>
  <w:style w:type="paragraph" w:styleId="a3">
    <w:name w:val="Body Text"/>
    <w:basedOn w:val="a"/>
    <w:link w:val="a4"/>
    <w:rsid w:val="00E475D2"/>
    <w:pPr>
      <w:jc w:val="both"/>
    </w:pPr>
  </w:style>
  <w:style w:type="paragraph" w:styleId="a5">
    <w:name w:val="List"/>
    <w:basedOn w:val="a3"/>
    <w:rsid w:val="00E475D2"/>
    <w:rPr>
      <w:rFonts w:cs="Mangal"/>
    </w:rPr>
  </w:style>
  <w:style w:type="paragraph" w:customStyle="1" w:styleId="13">
    <w:name w:val="Название1"/>
    <w:basedOn w:val="a"/>
    <w:rsid w:val="00E475D2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E475D2"/>
    <w:pPr>
      <w:suppressLineNumbers/>
    </w:pPr>
    <w:rPr>
      <w:rFonts w:cs="Mangal"/>
    </w:rPr>
  </w:style>
  <w:style w:type="paragraph" w:customStyle="1" w:styleId="15">
    <w:name w:val="Обычный1"/>
    <w:rsid w:val="00E475D2"/>
    <w:pPr>
      <w:suppressAutoHyphens/>
      <w:ind w:firstLine="720"/>
      <w:jc w:val="both"/>
    </w:pPr>
    <w:rPr>
      <w:sz w:val="28"/>
      <w:lang w:eastAsia="ar-SA"/>
    </w:rPr>
  </w:style>
  <w:style w:type="paragraph" w:styleId="a6">
    <w:name w:val="Body Text Indent"/>
    <w:basedOn w:val="a"/>
    <w:link w:val="a7"/>
    <w:rsid w:val="00E475D2"/>
    <w:pPr>
      <w:ind w:firstLine="720"/>
      <w:jc w:val="both"/>
    </w:pPr>
  </w:style>
  <w:style w:type="paragraph" w:customStyle="1" w:styleId="16">
    <w:name w:val="Знак1"/>
    <w:basedOn w:val="a"/>
    <w:rsid w:val="00E475D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7">
    <w:name w:val="Знак1 Знак Знак Знак"/>
    <w:basedOn w:val="a"/>
    <w:rsid w:val="00E475D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8">
    <w:name w:val="Balloon Text"/>
    <w:basedOn w:val="a"/>
    <w:rsid w:val="00E475D2"/>
    <w:rPr>
      <w:rFonts w:ascii="Tahoma" w:hAnsi="Tahoma" w:cs="Tahoma"/>
      <w:sz w:val="16"/>
      <w:szCs w:val="16"/>
    </w:rPr>
  </w:style>
  <w:style w:type="paragraph" w:styleId="a9">
    <w:name w:val="footnote text"/>
    <w:basedOn w:val="a"/>
    <w:rsid w:val="00E475D2"/>
    <w:pPr>
      <w:jc w:val="both"/>
    </w:pPr>
    <w:rPr>
      <w:sz w:val="20"/>
      <w:szCs w:val="20"/>
    </w:rPr>
  </w:style>
  <w:style w:type="paragraph" w:customStyle="1" w:styleId="aa">
    <w:name w:val="Знак"/>
    <w:basedOn w:val="a"/>
    <w:rsid w:val="00E475D2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Стиль 1"/>
    <w:basedOn w:val="a"/>
    <w:rsid w:val="00E475D2"/>
    <w:pPr>
      <w:shd w:val="clear" w:color="auto" w:fill="FFFFFF"/>
      <w:autoSpaceDE w:val="0"/>
    </w:pPr>
    <w:rPr>
      <w:color w:val="000000"/>
      <w:sz w:val="28"/>
      <w:szCs w:val="28"/>
    </w:rPr>
  </w:style>
  <w:style w:type="paragraph" w:customStyle="1" w:styleId="ConsPlusNonformat">
    <w:name w:val="ConsPlusNonformat"/>
    <w:rsid w:val="00E475D2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Normal">
    <w:name w:val="Normal Знак"/>
    <w:rsid w:val="00E475D2"/>
    <w:pPr>
      <w:suppressAutoHyphens/>
      <w:ind w:firstLine="720"/>
      <w:jc w:val="both"/>
    </w:pPr>
    <w:rPr>
      <w:sz w:val="28"/>
      <w:lang w:eastAsia="ar-SA"/>
    </w:rPr>
  </w:style>
  <w:style w:type="paragraph" w:customStyle="1" w:styleId="FORMATTEXT">
    <w:name w:val=".FORMATTEXT"/>
    <w:rsid w:val="00E475D2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ab">
    <w:name w:val="Содержимое таблицы"/>
    <w:basedOn w:val="a"/>
    <w:rsid w:val="00E475D2"/>
    <w:pPr>
      <w:suppressLineNumbers/>
    </w:pPr>
  </w:style>
  <w:style w:type="paragraph" w:customStyle="1" w:styleId="ac">
    <w:name w:val="Заголовок таблицы"/>
    <w:basedOn w:val="ab"/>
    <w:rsid w:val="00E475D2"/>
    <w:pPr>
      <w:jc w:val="center"/>
    </w:pPr>
    <w:rPr>
      <w:b/>
      <w:bCs/>
    </w:rPr>
  </w:style>
  <w:style w:type="paragraph" w:customStyle="1" w:styleId="WW-">
    <w:name w:val="WW-Базовый"/>
    <w:rsid w:val="00E475D2"/>
    <w:pPr>
      <w:tabs>
        <w:tab w:val="left" w:pos="708"/>
      </w:tabs>
      <w:suppressAutoHyphens/>
      <w:spacing w:line="100" w:lineRule="atLeast"/>
    </w:pPr>
    <w:rPr>
      <w:lang w:eastAsia="hi-IN" w:bidi="hi-IN"/>
    </w:rPr>
  </w:style>
  <w:style w:type="paragraph" w:styleId="ad">
    <w:name w:val="Normal (Web)"/>
    <w:basedOn w:val="a"/>
    <w:uiPriority w:val="99"/>
    <w:semiHidden/>
    <w:unhideWhenUsed/>
    <w:rsid w:val="00020041"/>
    <w:pPr>
      <w:suppressAutoHyphens w:val="0"/>
      <w:spacing w:before="100" w:beforeAutospacing="1" w:after="119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9B2EBD"/>
    <w:rPr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9B2EBD"/>
    <w:rPr>
      <w:sz w:val="24"/>
      <w:szCs w:val="24"/>
      <w:lang w:eastAsia="ar-SA"/>
    </w:rPr>
  </w:style>
  <w:style w:type="paragraph" w:styleId="ae">
    <w:name w:val="header"/>
    <w:basedOn w:val="a"/>
    <w:link w:val="af"/>
    <w:uiPriority w:val="99"/>
    <w:semiHidden/>
    <w:unhideWhenUsed/>
    <w:rsid w:val="009605E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9605E8"/>
    <w:rPr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9605E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605E8"/>
    <w:rPr>
      <w:sz w:val="24"/>
      <w:szCs w:val="24"/>
      <w:lang w:eastAsia="ar-SA"/>
    </w:rPr>
  </w:style>
  <w:style w:type="paragraph" w:styleId="af2">
    <w:name w:val="Plain Text"/>
    <w:basedOn w:val="a"/>
    <w:link w:val="af3"/>
    <w:rsid w:val="00242632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242632"/>
    <w:rPr>
      <w:rFonts w:ascii="Courier New" w:hAnsi="Courier New"/>
    </w:rPr>
  </w:style>
  <w:style w:type="character" w:styleId="af4">
    <w:name w:val="Hyperlink"/>
    <w:basedOn w:val="a0"/>
    <w:uiPriority w:val="99"/>
    <w:unhideWhenUsed/>
    <w:rsid w:val="00C13602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C13602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E26991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E26991"/>
    <w:rPr>
      <w:sz w:val="24"/>
      <w:szCs w:val="24"/>
      <w:lang w:eastAsia="ar-SA"/>
    </w:rPr>
  </w:style>
  <w:style w:type="paragraph" w:styleId="af6">
    <w:name w:val="List Paragraph"/>
    <w:basedOn w:val="a"/>
    <w:uiPriority w:val="34"/>
    <w:qFormat/>
    <w:rsid w:val="00FE5B0B"/>
    <w:pPr>
      <w:ind w:left="720"/>
      <w:contextualSpacing/>
    </w:pPr>
  </w:style>
  <w:style w:type="paragraph" w:styleId="af7">
    <w:name w:val="endnote text"/>
    <w:basedOn w:val="a"/>
    <w:link w:val="af8"/>
    <w:uiPriority w:val="99"/>
    <w:semiHidden/>
    <w:unhideWhenUsed/>
    <w:rsid w:val="00077E6C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077E6C"/>
    <w:rPr>
      <w:lang w:eastAsia="ar-SA"/>
    </w:rPr>
  </w:style>
  <w:style w:type="character" w:styleId="af9">
    <w:name w:val="endnote reference"/>
    <w:basedOn w:val="a0"/>
    <w:uiPriority w:val="99"/>
    <w:semiHidden/>
    <w:unhideWhenUsed/>
    <w:rsid w:val="00077E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puls.compani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EFDDE-3E70-4F72-AE59-03721F1F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4281</Words>
  <Characters>24406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 Согласовано:</vt:lpstr>
    </vt:vector>
  </TitlesOfParts>
  <Company>Кировэнерго</Company>
  <LinksUpToDate>false</LinksUpToDate>
  <CharactersWithSpaces>28630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 Согласовано:</dc:title>
  <dc:creator>Fin_dep_boss</dc:creator>
  <cp:lastModifiedBy>Жукова Елена Евгеньевна</cp:lastModifiedBy>
  <cp:revision>4</cp:revision>
  <cp:lastPrinted>2022-02-14T06:48:00Z</cp:lastPrinted>
  <dcterms:created xsi:type="dcterms:W3CDTF">2022-11-17T11:15:00Z</dcterms:created>
  <dcterms:modified xsi:type="dcterms:W3CDTF">2022-11-17T15:18:00Z</dcterms:modified>
</cp:coreProperties>
</file>